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Default="00E56B6E" w:rsidP="00EE0079">
      <w:pPr>
        <w:pStyle w:val="Naslov1"/>
        <w:numPr>
          <w:ilvl w:val="0"/>
          <w:numId w:val="0"/>
        </w:numPr>
        <w:ind w:left="357" w:hanging="357"/>
        <w:rPr>
          <w:rFonts w:asciiTheme="minorHAnsi" w:hAnsiTheme="minorHAnsi" w:cstheme="minorHAnsi"/>
        </w:rPr>
      </w:pPr>
      <w:bookmarkStart w:id="0" w:name="_Toc485980462"/>
      <w:bookmarkStart w:id="1" w:name="_Toc131603238"/>
      <w:r>
        <w:rPr>
          <w:rFonts w:asciiTheme="minorHAnsi" w:hAnsiTheme="minorHAnsi" w:cstheme="minorHAnsi"/>
        </w:rPr>
        <w:t>PRILOGE</w:t>
      </w:r>
      <w:bookmarkEnd w:id="0"/>
      <w:bookmarkEnd w:id="1"/>
    </w:p>
    <w:p w14:paraId="2E69016A" w14:textId="77777777" w:rsidR="00785936" w:rsidRDefault="00785936">
      <w:pPr>
        <w:pStyle w:val="Glava"/>
        <w:tabs>
          <w:tab w:val="left" w:pos="708"/>
        </w:tabs>
        <w:jc w:val="both"/>
        <w:rPr>
          <w:rFonts w:asciiTheme="minorHAnsi" w:hAnsiTheme="minorHAnsi" w:cstheme="minorHAnsi"/>
          <w:b/>
          <w:sz w:val="20"/>
          <w:szCs w:val="20"/>
        </w:rPr>
      </w:pPr>
    </w:p>
    <w:p w14:paraId="0D67FDED" w14:textId="77777777" w:rsidR="00785936" w:rsidRDefault="00E56B6E">
      <w:pPr>
        <w:pStyle w:val="Glava"/>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31603239"/>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4A48B91B" w14:textId="77777777" w:rsidR="003849AB" w:rsidRDefault="003849AB" w:rsidP="003849AB">
      <w:pPr>
        <w:jc w:val="left"/>
        <w:rPr>
          <w:rFonts w:asciiTheme="minorHAnsi" w:hAnsiTheme="minorHAnsi" w:cstheme="minorHAnsi"/>
          <w:caps/>
          <w:sz w:val="20"/>
        </w:rPr>
      </w:pPr>
      <w:r w:rsidRPr="00EC6435">
        <w:rPr>
          <w:rFonts w:asciiTheme="minorHAnsi" w:hAnsiTheme="minorHAnsi" w:cstheme="minorHAnsi"/>
          <w:caps/>
          <w:sz w:val="20"/>
        </w:rPr>
        <w:t>JAVNI, PROJEKTNI, ENOSTOPENJSKI NATEČAJ ZA IZBIRO STROKOVNO NAJPRIMERNEJŠE REŠITVE ZA</w:t>
      </w:r>
      <w:r>
        <w:rPr>
          <w:rFonts w:asciiTheme="minorHAnsi" w:hAnsiTheme="minorHAnsi" w:cstheme="minorHAnsi"/>
          <w:caps/>
          <w:sz w:val="20"/>
        </w:rPr>
        <w:t xml:space="preserve"> PROJEKT</w:t>
      </w:r>
      <w:r w:rsidRPr="00EC6435">
        <w:rPr>
          <w:rFonts w:asciiTheme="minorHAnsi" w:hAnsiTheme="minorHAnsi" w:cstheme="minorHAnsi"/>
          <w:caps/>
          <w:sz w:val="20"/>
        </w:rPr>
        <w:t>:</w:t>
      </w:r>
    </w:p>
    <w:p w14:paraId="62F20B5C" w14:textId="77777777" w:rsidR="003849AB" w:rsidRDefault="003849AB" w:rsidP="003849AB">
      <w:pPr>
        <w:jc w:val="left"/>
        <w:rPr>
          <w:rFonts w:asciiTheme="minorHAnsi" w:hAnsiTheme="minorHAnsi" w:cstheme="minorHAnsi"/>
          <w:caps/>
          <w:szCs w:val="22"/>
        </w:rPr>
      </w:pPr>
    </w:p>
    <w:p w14:paraId="7A28C8CF" w14:textId="77777777" w:rsidR="0011435F" w:rsidRDefault="0011435F" w:rsidP="0011435F">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PRIZIDAVA ZDRAVSTVENEGA DOMA KRŠKO</w:t>
      </w:r>
    </w:p>
    <w:p w14:paraId="09ACB546" w14:textId="77777777" w:rsidR="0011435F" w:rsidRPr="0011435F" w:rsidRDefault="0011435F" w:rsidP="0011435F">
      <w:pPr>
        <w:jc w:val="left"/>
        <w:rPr>
          <w:rFonts w:asciiTheme="minorHAnsi" w:hAnsiTheme="minorHAnsi" w:cstheme="minorHAnsi"/>
          <w:bCs/>
          <w:sz w:val="28"/>
          <w:szCs w:val="28"/>
        </w:rPr>
      </w:pPr>
      <w:r w:rsidRPr="0011435F">
        <w:rPr>
          <w:rFonts w:asciiTheme="minorHAnsi" w:hAnsiTheme="minorHAnsi" w:cstheme="minorHAnsi"/>
          <w:bCs/>
          <w:sz w:val="28"/>
          <w:szCs w:val="28"/>
        </w:rPr>
        <w:t>(Novogradnj</w:t>
      </w:r>
      <w:r>
        <w:rPr>
          <w:rFonts w:asciiTheme="minorHAnsi" w:hAnsiTheme="minorHAnsi" w:cstheme="minorHAnsi"/>
          <w:bCs/>
          <w:sz w:val="28"/>
          <w:szCs w:val="28"/>
        </w:rPr>
        <w:t>a Zdravstvenega doma Krško – prizidava)</w:t>
      </w:r>
    </w:p>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77777777" w:rsidR="00785936" w:rsidRDefault="00E56B6E">
      <w:pPr>
        <w:jc w:val="left"/>
        <w:rPr>
          <w:rFonts w:asciiTheme="minorHAnsi" w:hAnsiTheme="minorHAnsi" w:cstheme="minorHAnsi"/>
          <w:i/>
          <w:sz w:val="20"/>
        </w:rPr>
      </w:pPr>
      <w:r>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77777777" w:rsidR="00785936" w:rsidRDefault="00E56B6E">
      <w:pPr>
        <w:jc w:val="left"/>
        <w:rPr>
          <w:rFonts w:asciiTheme="minorHAnsi" w:hAnsiTheme="minorHAnsi" w:cstheme="minorHAnsi"/>
          <w:b/>
          <w:bCs/>
          <w:sz w:val="20"/>
        </w:rPr>
      </w:pPr>
      <w:r>
        <w:rPr>
          <w:rFonts w:asciiTheme="minorHAnsi" w:hAnsiTheme="minorHAnsi" w:cstheme="minorHAnsi"/>
          <w:b/>
          <w:bCs/>
          <w:sz w:val="20"/>
        </w:rPr>
        <w:t>3. Za natečaj smo porabili za …………………………………… EUR skupnih stroškov (materialni stroški, stroški dela, stroški biroja).</w:t>
      </w:r>
    </w:p>
    <w:p w14:paraId="52B3C162" w14:textId="77777777" w:rsidR="00785936" w:rsidRDefault="00785936">
      <w:pPr>
        <w:jc w:val="left"/>
        <w:rPr>
          <w:rFonts w:asciiTheme="minorHAnsi" w:hAnsiTheme="minorHAnsi" w:cstheme="minorHAnsi"/>
          <w:sz w:val="20"/>
        </w:rPr>
      </w:pPr>
    </w:p>
    <w:p w14:paraId="550E9F5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502F87FB" w14:textId="77777777" w:rsidR="00785936" w:rsidRDefault="00E56B6E">
      <w:pPr>
        <w:pStyle w:val="navodilonaslov"/>
        <w:jc w:val="left"/>
        <w:rPr>
          <w:rFonts w:asciiTheme="minorHAnsi" w:hAnsiTheme="minorHAnsi" w:cstheme="minorHAnsi"/>
        </w:rPr>
      </w:pPr>
      <w:r>
        <w:rPr>
          <w:rFonts w:asciiTheme="minorHAnsi" w:hAnsiTheme="minorHAnsi" w:cstheme="minorHAnsi"/>
        </w:rPr>
        <w:t>Navodilo:</w:t>
      </w:r>
    </w:p>
    <w:p w14:paraId="4A8082B2" w14:textId="77777777" w:rsidR="00785936" w:rsidRDefault="00E56B6E">
      <w:pPr>
        <w:pStyle w:val="navodilonaslov"/>
        <w:jc w:val="left"/>
        <w:rPr>
          <w:rFonts w:asciiTheme="minorHAnsi" w:hAnsiTheme="minorHAnsi" w:cstheme="minorHAnsi"/>
        </w:rPr>
      </w:pPr>
      <w:r>
        <w:rPr>
          <w:rFonts w:asciiTheme="minorHAnsi" w:hAnsiTheme="minorHAnsi" w:cstheme="minorHAnsi"/>
        </w:rPr>
        <w:t xml:space="preserve">Vložite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6" w:name="_Toc468394601"/>
      <w:bookmarkStart w:id="7" w:name="_Toc485980464"/>
    </w:p>
    <w:p w14:paraId="35ACCA9A" w14:textId="77777777" w:rsidR="00785936" w:rsidRDefault="00E56B6E">
      <w:pPr>
        <w:pStyle w:val="NaslovPRILOGE"/>
        <w:rPr>
          <w:rFonts w:asciiTheme="minorHAnsi" w:hAnsiTheme="minorHAnsi" w:cstheme="minorHAnsi"/>
        </w:rPr>
      </w:pPr>
      <w:bookmarkStart w:id="8" w:name="_Toc131603240"/>
      <w:bookmarkEnd w:id="6"/>
      <w:bookmarkEnd w:id="7"/>
      <w:r>
        <w:rPr>
          <w:rFonts w:asciiTheme="minorHAnsi" w:hAnsiTheme="minorHAnsi" w:cstheme="minorHAnsi"/>
        </w:rPr>
        <w:t>Priloga</w:t>
      </w:r>
      <w:r>
        <w:rPr>
          <w:rFonts w:asciiTheme="minorHAnsi" w:hAnsiTheme="minorHAnsi" w:cstheme="minorHAnsi"/>
        </w:rPr>
        <w:tab/>
        <w:t>AVTOR</w:t>
      </w:r>
      <w:r>
        <w:rPr>
          <w:rFonts w:asciiTheme="minorHAnsi" w:hAnsiTheme="minorHAnsi" w:cstheme="minorHAnsi"/>
        </w:rPr>
        <w:tab/>
        <w:t>šifra</w:t>
      </w:r>
      <w:bookmarkEnd w:id="8"/>
    </w:p>
    <w:p w14:paraId="03DB564E" w14:textId="77777777" w:rsidR="003849AB" w:rsidRDefault="003849AB" w:rsidP="003849AB">
      <w:pPr>
        <w:jc w:val="left"/>
        <w:rPr>
          <w:rFonts w:asciiTheme="minorHAnsi" w:hAnsiTheme="minorHAnsi" w:cstheme="minorHAnsi"/>
          <w:caps/>
          <w:sz w:val="20"/>
        </w:rPr>
      </w:pPr>
      <w:r w:rsidRPr="00EC6435">
        <w:rPr>
          <w:rFonts w:asciiTheme="minorHAnsi" w:hAnsiTheme="minorHAnsi" w:cstheme="minorHAnsi"/>
          <w:caps/>
          <w:sz w:val="20"/>
        </w:rPr>
        <w:t>JAVNI, PROJEKTNI, ENOSTOPENJSKI NATEČAJ ZA IZBIRO STROKOVNO NAJPRIMERNEJŠE REŠITVE ZA</w:t>
      </w:r>
      <w:r>
        <w:rPr>
          <w:rFonts w:asciiTheme="minorHAnsi" w:hAnsiTheme="minorHAnsi" w:cstheme="minorHAnsi"/>
          <w:caps/>
          <w:sz w:val="20"/>
        </w:rPr>
        <w:t xml:space="preserve"> PROJEKT</w:t>
      </w:r>
      <w:r w:rsidRPr="00EC6435">
        <w:rPr>
          <w:rFonts w:asciiTheme="minorHAnsi" w:hAnsiTheme="minorHAnsi" w:cstheme="minorHAnsi"/>
          <w:caps/>
          <w:sz w:val="20"/>
        </w:rPr>
        <w:t>:</w:t>
      </w:r>
    </w:p>
    <w:p w14:paraId="108A9E85" w14:textId="77777777" w:rsidR="003849AB" w:rsidRDefault="003849AB" w:rsidP="003849AB">
      <w:pPr>
        <w:jc w:val="left"/>
        <w:rPr>
          <w:rFonts w:asciiTheme="minorHAnsi" w:hAnsiTheme="minorHAnsi" w:cstheme="minorHAnsi"/>
          <w:caps/>
          <w:szCs w:val="22"/>
        </w:rPr>
      </w:pPr>
    </w:p>
    <w:p w14:paraId="41B2EC83" w14:textId="77777777" w:rsidR="0011435F" w:rsidRDefault="0011435F" w:rsidP="0011435F">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PRIZIDAVA ZDRAVSTVENEGA DOMA KRŠKO</w:t>
      </w:r>
    </w:p>
    <w:p w14:paraId="08282C45" w14:textId="77777777" w:rsidR="0011435F" w:rsidRPr="0011435F" w:rsidRDefault="0011435F" w:rsidP="0011435F">
      <w:pPr>
        <w:jc w:val="left"/>
        <w:rPr>
          <w:rFonts w:asciiTheme="minorHAnsi" w:hAnsiTheme="minorHAnsi" w:cstheme="minorHAnsi"/>
          <w:bCs/>
          <w:sz w:val="28"/>
          <w:szCs w:val="28"/>
        </w:rPr>
      </w:pPr>
      <w:r w:rsidRPr="0011435F">
        <w:rPr>
          <w:rFonts w:asciiTheme="minorHAnsi" w:hAnsiTheme="minorHAnsi" w:cstheme="minorHAnsi"/>
          <w:bCs/>
          <w:sz w:val="28"/>
          <w:szCs w:val="28"/>
        </w:rPr>
        <w:t>(Novogradnj</w:t>
      </w:r>
      <w:r>
        <w:rPr>
          <w:rFonts w:asciiTheme="minorHAnsi" w:hAnsiTheme="minorHAnsi" w:cstheme="minorHAnsi"/>
          <w:bCs/>
          <w:sz w:val="28"/>
          <w:szCs w:val="28"/>
        </w:rPr>
        <w:t>a Zdravstvenega doma Krško – prizidava)</w:t>
      </w:r>
    </w:p>
    <w:p w14:paraId="04DD5C3A" w14:textId="77777777" w:rsidR="00785936" w:rsidRDefault="00785936">
      <w:pPr>
        <w:jc w:val="left"/>
        <w:rPr>
          <w:rFonts w:asciiTheme="minorHAnsi" w:hAnsiTheme="minorHAnsi" w:cstheme="minorHAnsi"/>
          <w:b/>
          <w:caps/>
          <w:sz w:val="28"/>
          <w:szCs w:val="28"/>
          <w:lang w:eastAsia="en-US"/>
        </w:rPr>
      </w:pPr>
    </w:p>
    <w:p w14:paraId="3B27C635" w14:textId="77777777" w:rsidR="00785936" w:rsidRDefault="00785936">
      <w:pPr>
        <w:jc w:val="left"/>
        <w:rPr>
          <w:rFonts w:asciiTheme="minorHAnsi" w:hAnsiTheme="minorHAnsi" w:cstheme="minorHAnsi"/>
          <w:b/>
          <w:caps/>
          <w:sz w:val="28"/>
          <w:szCs w:val="28"/>
          <w:lang w:eastAsia="en-US"/>
        </w:rPr>
      </w:pP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*.dwg oz. *.dxf</w:t>
      </w:r>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Default="00E56B6E">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77777777" w:rsidR="00785936" w:rsidRDefault="00E56B6E">
      <w:pPr>
        <w:contextualSpacing/>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obsegu,ki gospodarskemu subjektu omogoča izpolnitev obveznosti po </w:t>
      </w:r>
      <w:r w:rsidRPr="003849AB">
        <w:rPr>
          <w:rFonts w:asciiTheme="minorHAnsi" w:hAnsiTheme="minorHAnsi" w:cstheme="minorHAnsi"/>
          <w:sz w:val="20"/>
        </w:rPr>
        <w:t>točki 4.24.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9" w:name="_Hlk90993405"/>
      <w:r>
        <w:rPr>
          <w:rFonts w:asciiTheme="minorHAnsi" w:hAnsiTheme="minorHAnsi" w:cstheme="minorHAnsi"/>
          <w:bCs/>
          <w:sz w:val="20"/>
          <w:szCs w:val="20"/>
        </w:rPr>
        <w:t xml:space="preserve">(ki ni nujno enak gospodarskemu subjektu) </w:t>
      </w:r>
      <w:bookmarkEnd w:id="9"/>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4EF2D525" w14:textId="77777777" w:rsidR="00785936" w:rsidRDefault="00E56B6E">
      <w:pPr>
        <w:pStyle w:val="Odstavekseznama"/>
        <w:numPr>
          <w:ilvl w:val="0"/>
          <w:numId w:val="20"/>
        </w:numPr>
        <w:autoSpaceDE w:val="0"/>
        <w:spacing w:after="0"/>
        <w:rPr>
          <w:rFonts w:asciiTheme="minorHAnsi" w:hAnsiTheme="minorHAnsi" w:cstheme="minorHAnsi"/>
          <w:bCs/>
          <w:iCs/>
          <w:sz w:val="20"/>
        </w:rPr>
      </w:pPr>
      <w:bookmarkStart w:id="10" w:name="_Hlk90993422"/>
      <w:r>
        <w:rPr>
          <w:rFonts w:asciiTheme="minorHAnsi" w:hAnsiTheme="minorHAnsi" w:cstheme="minorHAnsi"/>
          <w:sz w:val="14"/>
          <w:szCs w:val="14"/>
          <w:lang w:eastAsia="sl-SI" w:bidi="th-TH"/>
        </w:rPr>
        <w:t xml:space="preserve"> </w:t>
      </w:r>
      <w:bookmarkStart w:id="11" w:name="_Hlk94519366"/>
      <w:r>
        <w:rPr>
          <w:rFonts w:asciiTheme="minorHAnsi" w:hAnsiTheme="minorHAnsi" w:cstheme="minorHAnsi"/>
          <w:sz w:val="20"/>
          <w:szCs w:val="20"/>
          <w:lang w:eastAsia="sl-SI" w:bidi="th-TH"/>
        </w:rPr>
        <w:t>razen v primeru potrebe po odstranitvi metapodatkov v *.dwg oz. *.dxf datotekah (zadnja alineja 1. točke te priloge) brez našega predhodnega pisnega dovoljenja</w:t>
      </w:r>
      <w:r>
        <w:rPr>
          <w:rFonts w:asciiTheme="minorHAnsi" w:hAnsiTheme="minorHAnsi" w:cstheme="minorHAnsi"/>
          <w:sz w:val="14"/>
          <w:szCs w:val="14"/>
          <w:lang w:eastAsia="sl-SI" w:bidi="th-TH"/>
        </w:rPr>
        <w:t xml:space="preserve"> </w:t>
      </w:r>
      <w:r>
        <w:rPr>
          <w:rFonts w:asciiTheme="minorHAnsi" w:hAnsiTheme="minorHAnsi" w:cstheme="minorHAnsi"/>
          <w:sz w:val="20"/>
          <w:lang w:eastAsia="sl-SI" w:bidi="th-TH"/>
        </w:rPr>
        <w:t>ne dovolimo reproduciranja datotek *.dwg oz. *.dxf in ne dajemo dovoljenja za shranitev teh datotek v elektronski obliki (2. odst. 76. člena ZASP),</w:t>
      </w:r>
      <w:r>
        <w:rPr>
          <w:rFonts w:asciiTheme="minorHAnsi" w:hAnsiTheme="minorHAnsi" w:cstheme="minorHAnsi"/>
          <w:sz w:val="24"/>
          <w:szCs w:val="24"/>
          <w:lang w:eastAsia="sl-SI" w:bidi="th-TH"/>
        </w:rPr>
        <w:t xml:space="preserve"> </w:t>
      </w:r>
    </w:p>
    <w:bookmarkEnd w:id="10"/>
    <w:bookmarkEnd w:id="11"/>
    <w:p w14:paraId="54E7DC02"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iCs/>
          <w:sz w:val="20"/>
        </w:rPr>
        <w:t xml:space="preserve">se izrecno strinjamo, </w:t>
      </w:r>
      <w:r>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5DF02452" w14:textId="77777777" w:rsidR="00785936" w:rsidRDefault="00785936">
      <w:pPr>
        <w:autoSpaceDE w:val="0"/>
        <w:rPr>
          <w:rFonts w:asciiTheme="minorHAnsi" w:hAnsiTheme="minorHAnsi" w:cstheme="minorHAnsi"/>
          <w:b/>
          <w:bCs/>
          <w:sz w:val="20"/>
        </w:rPr>
      </w:pPr>
    </w:p>
    <w:p w14:paraId="60AE57B2" w14:textId="77777777" w:rsidR="00785936" w:rsidRDefault="00E56B6E">
      <w:pPr>
        <w:autoSpaceDE w:val="0"/>
        <w:ind w:left="426" w:hanging="426"/>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1B6735D0" w14:textId="77777777" w:rsidR="00785936" w:rsidRDefault="00785936">
      <w:pPr>
        <w:autoSpaceDE w:val="0"/>
        <w:rPr>
          <w:rFonts w:asciiTheme="minorHAnsi" w:hAnsiTheme="minorHAnsi" w:cstheme="minorHAnsi"/>
          <w:b/>
          <w:bCs/>
          <w:sz w:val="12"/>
          <w:szCs w:val="12"/>
        </w:rPr>
      </w:pPr>
    </w:p>
    <w:p w14:paraId="6188207C" w14:textId="77777777" w:rsidR="00785936" w:rsidRDefault="00E56B6E">
      <w:pPr>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E533087" w14:textId="4883D46C" w:rsidR="00785936" w:rsidRDefault="0035577D">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 xml:space="preserve">Vodja projektiranja: </w:t>
      </w:r>
      <w:r w:rsidR="00E56B6E">
        <w:rPr>
          <w:rFonts w:asciiTheme="minorHAnsi" w:hAnsiTheme="minorHAnsi" w:cstheme="minorHAnsi"/>
          <w:i/>
          <w:sz w:val="16"/>
          <w:szCs w:val="16"/>
        </w:rPr>
        <w:t>ime, priimek, strokovni naslov</w:t>
      </w:r>
      <w:r w:rsidR="00E56B6E">
        <w:rPr>
          <w:rFonts w:asciiTheme="minorHAnsi" w:hAnsiTheme="minorHAnsi" w:cstheme="minorHAnsi"/>
          <w:i/>
          <w:sz w:val="16"/>
          <w:szCs w:val="16"/>
        </w:rPr>
        <w:tab/>
        <w:t>podpis</w:t>
      </w:r>
    </w:p>
    <w:p w14:paraId="18799212"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0AE58D0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35F8914"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231A87B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4BD4CA26"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D5BF1C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0B56BD81"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19B0B46A"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B0602FA"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20ACFAB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71A829D"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F1195DB"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0AEBDB7"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6AB0D012"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1C2B4464"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42EB81DA"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5FE153A5" w14:textId="77777777" w:rsidR="00785936" w:rsidRDefault="00785936">
      <w:pPr>
        <w:tabs>
          <w:tab w:val="right" w:pos="8789"/>
        </w:tabs>
        <w:autoSpaceDE w:val="0"/>
        <w:ind w:left="426"/>
        <w:rPr>
          <w:rFonts w:asciiTheme="minorHAnsi" w:hAnsiTheme="minorHAnsi" w:cstheme="minorHAnsi"/>
          <w:b/>
          <w:bCs/>
          <w:i/>
          <w:sz w:val="20"/>
        </w:rPr>
      </w:pPr>
    </w:p>
    <w:p w14:paraId="6252DDC5" w14:textId="77777777"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t xml:space="preserve">Imena drugih sodelujočih oseb, sodelavcev, konzultantov, izvedencev ipd. </w:t>
      </w:r>
    </w:p>
    <w:p w14:paraId="2012BFEF" w14:textId="77777777" w:rsidR="00785936" w:rsidRDefault="00E56B6E">
      <w:pPr>
        <w:autoSpaceDE w:val="0"/>
        <w:ind w:left="426"/>
        <w:jc w:val="left"/>
        <w:rPr>
          <w:rFonts w:asciiTheme="minorHAnsi" w:hAnsiTheme="minorHAnsi" w:cstheme="minorHAnsi"/>
          <w:i/>
          <w:sz w:val="16"/>
          <w:szCs w:val="16"/>
        </w:rPr>
      </w:pPr>
      <w:r>
        <w:rPr>
          <w:rFonts w:asciiTheme="minorHAnsi" w:hAnsiTheme="minorHAnsi" w:cstheme="minorHAnsi"/>
          <w:i/>
          <w:sz w:val="16"/>
          <w:szCs w:val="16"/>
        </w:rPr>
        <w:t xml:space="preserve">Ime, Priimek, naziv, morebitno podjetje </w:t>
      </w:r>
    </w:p>
    <w:p w14:paraId="0A5A06D9" w14:textId="77777777" w:rsidR="00785936" w:rsidRDefault="00785936">
      <w:pPr>
        <w:autoSpaceDE w:val="0"/>
        <w:ind w:left="426"/>
        <w:jc w:val="left"/>
        <w:rPr>
          <w:rFonts w:asciiTheme="minorHAnsi" w:hAnsiTheme="minorHAnsi" w:cstheme="minorHAnsi"/>
          <w:bCs/>
          <w:i/>
          <w:sz w:val="20"/>
        </w:rPr>
      </w:pPr>
    </w:p>
    <w:p w14:paraId="3AC57033" w14:textId="77777777" w:rsidR="00785936" w:rsidRDefault="00E56B6E">
      <w:pPr>
        <w:autoSpaceDE w:val="0"/>
        <w:ind w:left="426"/>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436E254D" w14:textId="77777777" w:rsidR="00785936" w:rsidRDefault="00785936">
      <w:pPr>
        <w:autoSpaceDE w:val="0"/>
        <w:ind w:left="426"/>
        <w:jc w:val="left"/>
        <w:rPr>
          <w:rFonts w:asciiTheme="minorHAnsi" w:hAnsiTheme="minorHAnsi" w:cstheme="minorHAnsi"/>
          <w:bCs/>
          <w:i/>
          <w:sz w:val="20"/>
        </w:rPr>
      </w:pPr>
    </w:p>
    <w:p w14:paraId="7399CD7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6E6C4DE8" w14:textId="77777777" w:rsidR="00785936" w:rsidRDefault="00785936">
      <w:pPr>
        <w:autoSpaceDE w:val="0"/>
        <w:ind w:left="426"/>
        <w:jc w:val="left"/>
        <w:rPr>
          <w:rFonts w:asciiTheme="minorHAnsi" w:hAnsiTheme="minorHAnsi" w:cstheme="minorHAnsi"/>
          <w:bCs/>
          <w:i/>
          <w:sz w:val="20"/>
        </w:rPr>
      </w:pPr>
    </w:p>
    <w:p w14:paraId="4BF5AAE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2AAA2FDE" w14:textId="77777777" w:rsidR="00785936" w:rsidRDefault="00785936">
      <w:pPr>
        <w:autoSpaceDE w:val="0"/>
        <w:ind w:left="426"/>
        <w:jc w:val="left"/>
        <w:rPr>
          <w:rFonts w:asciiTheme="minorHAnsi" w:hAnsiTheme="minorHAnsi" w:cstheme="minorHAnsi"/>
          <w:bCs/>
          <w:i/>
          <w:sz w:val="20"/>
        </w:rPr>
      </w:pPr>
    </w:p>
    <w:p w14:paraId="5DFB2A38"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078F86A1" w14:textId="77777777" w:rsidR="00785936" w:rsidRDefault="00785936">
      <w:pPr>
        <w:autoSpaceDE w:val="0"/>
        <w:ind w:left="426"/>
        <w:jc w:val="left"/>
        <w:rPr>
          <w:rFonts w:asciiTheme="minorHAnsi" w:hAnsiTheme="minorHAnsi" w:cstheme="minorHAnsi"/>
          <w:bCs/>
          <w:i/>
          <w:sz w:val="20"/>
        </w:rPr>
      </w:pPr>
    </w:p>
    <w:p w14:paraId="282C91A0"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50DB775F" w14:textId="77777777" w:rsidR="00785936" w:rsidRDefault="00785936">
      <w:pPr>
        <w:autoSpaceDE w:val="0"/>
        <w:ind w:left="426"/>
        <w:jc w:val="left"/>
        <w:rPr>
          <w:rFonts w:asciiTheme="minorHAnsi" w:hAnsiTheme="minorHAnsi" w:cstheme="minorHAnsi"/>
          <w:bCs/>
          <w:i/>
          <w:sz w:val="20"/>
        </w:rPr>
      </w:pPr>
    </w:p>
    <w:p w14:paraId="0E7F65F6"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487737CD" w14:textId="77777777" w:rsidR="00785936" w:rsidRDefault="00785936">
      <w:pPr>
        <w:autoSpaceDE w:val="0"/>
        <w:ind w:left="426"/>
        <w:jc w:val="left"/>
        <w:rPr>
          <w:rFonts w:asciiTheme="minorHAnsi" w:hAnsiTheme="minorHAnsi" w:cstheme="minorHAnsi"/>
          <w:bCs/>
          <w:i/>
          <w:sz w:val="20"/>
        </w:rPr>
      </w:pPr>
    </w:p>
    <w:p w14:paraId="20A49E79"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66604A1E" w14:textId="77777777" w:rsidR="00785936" w:rsidRDefault="00785936">
      <w:pPr>
        <w:autoSpaceDE w:val="0"/>
        <w:ind w:left="426"/>
        <w:jc w:val="left"/>
        <w:rPr>
          <w:rFonts w:asciiTheme="minorHAnsi" w:hAnsiTheme="minorHAnsi" w:cstheme="minorHAnsi"/>
          <w:bCs/>
          <w:i/>
          <w:sz w:val="20"/>
        </w:rPr>
      </w:pPr>
    </w:p>
    <w:p w14:paraId="170849A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33FE3C99" w14:textId="77777777" w:rsidR="00785936" w:rsidRDefault="00785936">
      <w:pPr>
        <w:autoSpaceDE w:val="0"/>
        <w:ind w:left="425"/>
        <w:jc w:val="left"/>
        <w:rPr>
          <w:rFonts w:asciiTheme="minorHAnsi" w:hAnsiTheme="minorHAnsi" w:cstheme="minorHAnsi"/>
          <w:bCs/>
          <w:sz w:val="20"/>
        </w:rPr>
      </w:pPr>
    </w:p>
    <w:p w14:paraId="3B678483" w14:textId="77777777" w:rsidR="00785936" w:rsidRDefault="00785936">
      <w:pPr>
        <w:autoSpaceDE w:val="0"/>
        <w:rPr>
          <w:rFonts w:asciiTheme="minorHAnsi" w:hAnsiTheme="minorHAnsi" w:cstheme="minorHAnsi"/>
          <w:b/>
          <w:bCs/>
          <w:sz w:val="20"/>
        </w:rPr>
      </w:pPr>
    </w:p>
    <w:p w14:paraId="0D5361A5" w14:textId="77777777" w:rsidR="00785936" w:rsidRDefault="00785936">
      <w:pPr>
        <w:autoSpaceDE w:val="0"/>
        <w:rPr>
          <w:rFonts w:asciiTheme="minorHAnsi" w:hAnsiTheme="minorHAnsi" w:cstheme="minorHAnsi"/>
          <w:b/>
          <w:bCs/>
          <w:sz w:val="20"/>
        </w:rPr>
      </w:pPr>
    </w:p>
    <w:p w14:paraId="52D5B86E" w14:textId="77777777" w:rsidR="00785936" w:rsidRDefault="00785936">
      <w:pPr>
        <w:autoSpaceDE w:val="0"/>
        <w:rPr>
          <w:rFonts w:asciiTheme="minorHAnsi" w:hAnsiTheme="minorHAnsi" w:cstheme="minorHAnsi"/>
          <w:b/>
          <w:bCs/>
          <w:sz w:val="20"/>
        </w:rPr>
      </w:pPr>
    </w:p>
    <w:p w14:paraId="66999E61" w14:textId="55887841" w:rsidR="001660A1" w:rsidRPr="003849AB" w:rsidRDefault="001660A1" w:rsidP="001660A1">
      <w:pPr>
        <w:pBdr>
          <w:bottom w:val="single" w:sz="4" w:space="1" w:color="000000"/>
        </w:pBdr>
        <w:jc w:val="left"/>
        <w:rPr>
          <w:rFonts w:asciiTheme="minorHAnsi" w:hAnsiTheme="minorHAnsi" w:cstheme="minorHAnsi"/>
          <w:b/>
          <w:bCs/>
          <w:i/>
          <w:sz w:val="20"/>
        </w:rPr>
      </w:pPr>
      <w:r w:rsidRPr="003849AB">
        <w:rPr>
          <w:rFonts w:asciiTheme="minorHAnsi" w:hAnsiTheme="minorHAnsi" w:cstheme="minorHAnsi"/>
          <w:b/>
          <w:bCs/>
          <w:i/>
          <w:sz w:val="20"/>
        </w:rPr>
        <w:t>e-naslov za posredovanje obvestila o izidu natečaja:</w:t>
      </w:r>
    </w:p>
    <w:p w14:paraId="2E5DD0DF" w14:textId="77777777" w:rsidR="001660A1" w:rsidRDefault="001660A1" w:rsidP="001660A1">
      <w:pPr>
        <w:jc w:val="left"/>
        <w:rPr>
          <w:rFonts w:asciiTheme="minorHAnsi" w:hAnsiTheme="minorHAnsi" w:cstheme="minorHAnsi"/>
          <w:sz w:val="20"/>
        </w:rPr>
      </w:pPr>
    </w:p>
    <w:p w14:paraId="6C11245B" w14:textId="77777777" w:rsidR="00785936" w:rsidRDefault="00785936">
      <w:pPr>
        <w:autoSpaceDE w:val="0"/>
        <w:rPr>
          <w:rFonts w:asciiTheme="minorHAnsi" w:hAnsiTheme="minorHAnsi" w:cstheme="minorHAnsi"/>
          <w:b/>
          <w:bCs/>
          <w:sz w:val="20"/>
        </w:rPr>
      </w:pPr>
    </w:p>
    <w:p w14:paraId="68ACB370" w14:textId="77777777" w:rsidR="00785936" w:rsidRDefault="00785936">
      <w:pPr>
        <w:autoSpaceDE w:val="0"/>
        <w:rPr>
          <w:rFonts w:asciiTheme="minorHAnsi" w:hAnsiTheme="minorHAnsi" w:cstheme="minorHAnsi"/>
          <w:b/>
          <w:bCs/>
          <w:sz w:val="20"/>
        </w:rPr>
      </w:pPr>
    </w:p>
    <w:p w14:paraId="446CBD9B" w14:textId="77777777" w:rsidR="00785936" w:rsidRDefault="00785936">
      <w:pPr>
        <w:autoSpaceDE w:val="0"/>
        <w:rPr>
          <w:rFonts w:asciiTheme="minorHAnsi" w:hAnsiTheme="minorHAnsi" w:cstheme="minorHAnsi"/>
          <w:b/>
          <w:bCs/>
          <w:sz w:val="20"/>
        </w:rPr>
      </w:pPr>
    </w:p>
    <w:p w14:paraId="4596619E" w14:textId="7E08EDEB"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 xml:space="preserve">ZAPS za raziskovalne namene (evropski projekt </w:t>
      </w:r>
      <w:hyperlink r:id="rId8" w:history="1">
        <w:r w:rsidRPr="003849AB">
          <w:rPr>
            <w:rStyle w:val="Hiperpovezava"/>
            <w:rFonts w:asciiTheme="minorHAnsi" w:hAnsiTheme="minorHAnsi" w:cstheme="minorHAnsi"/>
            <w:sz w:val="20"/>
            <w:lang w:eastAsia="sl-SI"/>
          </w:rPr>
          <w:t>ARCH-E</w:t>
        </w:r>
      </w:hyperlink>
      <w:r w:rsidRPr="00FB5224">
        <w:rPr>
          <w:rFonts w:asciiTheme="minorHAnsi" w:hAnsiTheme="minorHAnsi" w:cstheme="minorHAnsi"/>
          <w:color w:val="000000"/>
          <w:sz w:val="20"/>
          <w:lang w:eastAsia="sl-SI"/>
        </w:rPr>
        <w:t>) in le ob privolitvi sodelujočih avtorjev natečajnih elaboratov anonimizirano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tistih sodelujočih avtorjev, ki dajejo privolitev za takšno anonimizirano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2374FD">
      <w:pPr>
        <w:autoSpaceDE w:val="0"/>
        <w:rPr>
          <w:rFonts w:asciiTheme="minorHAnsi" w:hAnsiTheme="minorHAnsi" w:cstheme="minorHAnsi"/>
          <w:sz w:val="20"/>
        </w:rPr>
      </w:pP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9"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10"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4D10D8B0" w14:textId="77777777" w:rsidR="00785936" w:rsidRDefault="00E56B6E">
      <w:pPr>
        <w:jc w:val="left"/>
        <w:rPr>
          <w:rFonts w:asciiTheme="minorHAnsi" w:hAnsiTheme="minorHAnsi" w:cstheme="minorHAnsi"/>
          <w:i/>
          <w:sz w:val="16"/>
          <w:szCs w:val="16"/>
        </w:rPr>
      </w:pPr>
      <w:r>
        <w:rPr>
          <w:rFonts w:asciiTheme="minorHAnsi" w:hAnsiTheme="minorHAnsi" w:cstheme="minorHAnsi"/>
          <w:i/>
          <w:sz w:val="16"/>
          <w:szCs w:val="16"/>
        </w:rPr>
        <w:t>Izpolnjeno in podpisano vložite v kuverto »AVTOR«, DOC. verzijo obrazca oddajte na elektronskem nosilcu in vložite v kuverto AVTOR.</w:t>
      </w:r>
    </w:p>
    <w:p w14:paraId="1A55B1EE" w14:textId="77777777" w:rsidR="00785936" w:rsidRDefault="00785936">
      <w:pPr>
        <w:jc w:val="left"/>
        <w:rPr>
          <w:rFonts w:asciiTheme="minorHAnsi" w:hAnsiTheme="minorHAnsi" w:cstheme="minorHAnsi"/>
          <w:i/>
          <w:sz w:val="20"/>
        </w:rPr>
      </w:pPr>
    </w:p>
    <w:p w14:paraId="2A62E0E7" w14:textId="77777777" w:rsidR="00785936" w:rsidRDefault="00785936" w:rsidP="007B70F6">
      <w:pPr>
        <w:rPr>
          <w:rFonts w:asciiTheme="minorHAnsi" w:hAnsiTheme="minorHAnsi" w:cstheme="minorHAnsi"/>
          <w:sz w:val="20"/>
          <w:highlight w:val="green"/>
        </w:rPr>
      </w:pPr>
    </w:p>
    <w:p w14:paraId="2E5ACCE5" w14:textId="77777777" w:rsidR="00785936" w:rsidRDefault="00785936">
      <w:pPr>
        <w:rPr>
          <w:rFonts w:asciiTheme="minorHAnsi" w:hAnsiTheme="minorHAnsi" w:cstheme="minorHAnsi"/>
        </w:rPr>
        <w:sectPr w:rsidR="00785936">
          <w:footerReference w:type="default" r:id="rId11"/>
          <w:pgSz w:w="11906" w:h="16838"/>
          <w:pgMar w:top="1418" w:right="709" w:bottom="851" w:left="1418" w:header="708" w:footer="347" w:gutter="0"/>
          <w:cols w:space="708"/>
          <w:docGrid w:linePitch="600" w:charSpace="36864"/>
        </w:sectPr>
      </w:pPr>
    </w:p>
    <w:p w14:paraId="6C7331E6" w14:textId="77777777" w:rsidR="00785936" w:rsidRDefault="00E56B6E">
      <w:pPr>
        <w:pStyle w:val="NaslovPRILOGE"/>
        <w:rPr>
          <w:rFonts w:asciiTheme="minorHAnsi" w:hAnsiTheme="minorHAnsi" w:cstheme="minorHAnsi"/>
        </w:rPr>
      </w:pPr>
      <w:bookmarkStart w:id="12" w:name="__RefHeading___Toc343103494"/>
      <w:bookmarkStart w:id="13" w:name="_Toc468394602"/>
      <w:bookmarkStart w:id="14" w:name="_Toc485980465"/>
      <w:bookmarkStart w:id="15" w:name="_Toc131603241"/>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t>šifra</w:t>
      </w:r>
      <w:bookmarkEnd w:id="12"/>
      <w:bookmarkEnd w:id="13"/>
      <w:bookmarkEnd w:id="14"/>
      <w:bookmarkEnd w:id="15"/>
    </w:p>
    <w:p w14:paraId="1A4E340D" w14:textId="77777777" w:rsidR="00785936" w:rsidRDefault="00E56B6E">
      <w:pPr>
        <w:rPr>
          <w:rFonts w:asciiTheme="minorHAnsi" w:hAnsiTheme="minorHAnsi" w:cstheme="minorHAnsi"/>
          <w:b/>
          <w:sz w:val="28"/>
          <w:szCs w:val="28"/>
        </w:rPr>
      </w:pPr>
      <w:r>
        <w:rPr>
          <w:rFonts w:asciiTheme="minorHAnsi" w:hAnsiTheme="minorHAnsi" w:cstheme="minorHAnsi"/>
          <w:b/>
          <w:sz w:val="28"/>
          <w:szCs w:val="28"/>
        </w:rPr>
        <w:t xml:space="preserve">INFORMATIVNA PONUDBA ZA IZDELAVO PROJEKTNE DOKUMENTACIJE ZA </w:t>
      </w:r>
    </w:p>
    <w:p w14:paraId="0820BAE6" w14:textId="77777777" w:rsidR="003849AB" w:rsidRDefault="003849AB" w:rsidP="003849AB">
      <w:pPr>
        <w:jc w:val="left"/>
        <w:rPr>
          <w:rFonts w:asciiTheme="minorHAnsi" w:hAnsiTheme="minorHAnsi" w:cstheme="minorHAnsi"/>
          <w:caps/>
          <w:sz w:val="20"/>
        </w:rPr>
      </w:pPr>
      <w:bookmarkStart w:id="16" w:name="_Hlk129692565"/>
      <w:r w:rsidRPr="00EC6435">
        <w:rPr>
          <w:rFonts w:asciiTheme="minorHAnsi" w:hAnsiTheme="minorHAnsi" w:cstheme="minorHAnsi"/>
          <w:caps/>
          <w:sz w:val="20"/>
        </w:rPr>
        <w:t>JAVNI, PROJEKTNI, ENOSTOPENJSKI NATEČAJ ZA IZBIRO STROKOVNO NAJPRIMERNEJŠE REŠITVE ZA</w:t>
      </w:r>
      <w:r>
        <w:rPr>
          <w:rFonts w:asciiTheme="minorHAnsi" w:hAnsiTheme="minorHAnsi" w:cstheme="minorHAnsi"/>
          <w:caps/>
          <w:sz w:val="20"/>
        </w:rPr>
        <w:t xml:space="preserve"> PROJEKT</w:t>
      </w:r>
      <w:r w:rsidRPr="00EC6435">
        <w:rPr>
          <w:rFonts w:asciiTheme="minorHAnsi" w:hAnsiTheme="minorHAnsi" w:cstheme="minorHAnsi"/>
          <w:caps/>
          <w:sz w:val="20"/>
        </w:rPr>
        <w:t>:</w:t>
      </w:r>
    </w:p>
    <w:p w14:paraId="6AAEBB61" w14:textId="77777777" w:rsidR="003849AB" w:rsidRDefault="003849AB" w:rsidP="003849AB">
      <w:pPr>
        <w:jc w:val="left"/>
        <w:rPr>
          <w:rFonts w:asciiTheme="minorHAnsi" w:hAnsiTheme="minorHAnsi" w:cstheme="minorHAnsi"/>
          <w:caps/>
          <w:szCs w:val="22"/>
        </w:rPr>
      </w:pPr>
    </w:p>
    <w:bookmarkEnd w:id="16"/>
    <w:p w14:paraId="56839289" w14:textId="77777777" w:rsidR="0011435F" w:rsidRDefault="0011435F" w:rsidP="0011435F">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PRIZIDAVA ZDRAVSTVENEGA DOMA KRŠKO</w:t>
      </w:r>
    </w:p>
    <w:p w14:paraId="10997786" w14:textId="77777777" w:rsidR="0011435F" w:rsidRPr="0011435F" w:rsidRDefault="0011435F" w:rsidP="0011435F">
      <w:pPr>
        <w:jc w:val="left"/>
        <w:rPr>
          <w:rFonts w:asciiTheme="minorHAnsi" w:hAnsiTheme="minorHAnsi" w:cstheme="minorHAnsi"/>
          <w:bCs/>
          <w:sz w:val="28"/>
          <w:szCs w:val="28"/>
        </w:rPr>
      </w:pPr>
      <w:r w:rsidRPr="0011435F">
        <w:rPr>
          <w:rFonts w:asciiTheme="minorHAnsi" w:hAnsiTheme="minorHAnsi" w:cstheme="minorHAnsi"/>
          <w:bCs/>
          <w:sz w:val="28"/>
          <w:szCs w:val="28"/>
        </w:rPr>
        <w:t>(Novogradnj</w:t>
      </w:r>
      <w:r>
        <w:rPr>
          <w:rFonts w:asciiTheme="minorHAnsi" w:hAnsiTheme="minorHAnsi" w:cstheme="minorHAnsi"/>
          <w:bCs/>
          <w:sz w:val="28"/>
          <w:szCs w:val="28"/>
        </w:rPr>
        <w:t>a Zdravstvenega doma Krško – prizidava)</w:t>
      </w:r>
    </w:p>
    <w:p w14:paraId="7B08E3CB" w14:textId="77777777" w:rsidR="00785936" w:rsidRDefault="00785936">
      <w:pPr>
        <w:jc w:val="left"/>
        <w:rPr>
          <w:rFonts w:asciiTheme="minorHAnsi" w:hAnsiTheme="minorHAnsi" w:cstheme="minorHAnsi"/>
          <w:b/>
          <w:caps/>
          <w:sz w:val="28"/>
          <w:szCs w:val="28"/>
          <w:lang w:eastAsia="en-US"/>
        </w:rPr>
      </w:pPr>
    </w:p>
    <w:p w14:paraId="1F17CC79" w14:textId="77777777" w:rsidR="00785936" w:rsidRDefault="00785936">
      <w:pPr>
        <w:jc w:val="left"/>
        <w:rPr>
          <w:rFonts w:asciiTheme="minorHAnsi" w:hAnsiTheme="minorHAnsi" w:cstheme="minorHAnsi"/>
          <w:b/>
          <w:caps/>
          <w:sz w:val="28"/>
          <w:szCs w:val="28"/>
          <w:lang w:eastAsia="en-US"/>
        </w:rPr>
      </w:pPr>
    </w:p>
    <w:p w14:paraId="6F0BFCD2" w14:textId="77777777" w:rsidR="00785936" w:rsidRDefault="00E56B6E">
      <w:pPr>
        <w:rPr>
          <w:rFonts w:asciiTheme="minorHAnsi" w:hAnsiTheme="minorHAnsi" w:cstheme="minorHAnsi"/>
          <w:sz w:val="20"/>
        </w:rPr>
      </w:pPr>
      <w:r>
        <w:rPr>
          <w:rFonts w:asciiTheme="minorHAnsi" w:hAnsiTheme="minorHAnsi" w:cstheme="minorHAnsi"/>
          <w:sz w:val="20"/>
        </w:rPr>
        <w:t>Št. informativne ponudbe________________________, z dne _______________</w:t>
      </w:r>
    </w:p>
    <w:p w14:paraId="39EEED57" w14:textId="77777777" w:rsidR="00785936" w:rsidRDefault="00785936">
      <w:pPr>
        <w:rPr>
          <w:rFonts w:asciiTheme="minorHAnsi" w:hAnsiTheme="minorHAnsi" w:cstheme="minorHAnsi"/>
          <w:b/>
          <w:sz w:val="20"/>
        </w:rPr>
      </w:pPr>
    </w:p>
    <w:p w14:paraId="1E13EF8F" w14:textId="4409B322" w:rsidR="00785936" w:rsidRDefault="00E56B6E">
      <w:pPr>
        <w:rPr>
          <w:rFonts w:asciiTheme="minorHAnsi" w:hAnsiTheme="minorHAnsi" w:cstheme="minorHAnsi"/>
          <w:b/>
          <w:sz w:val="20"/>
        </w:rPr>
      </w:pPr>
      <w:r w:rsidRPr="00BA6A68">
        <w:rPr>
          <w:rFonts w:asciiTheme="minorHAnsi" w:hAnsiTheme="minorHAnsi" w:cstheme="minorHAnsi"/>
          <w:b/>
          <w:sz w:val="20"/>
        </w:rPr>
        <w:t>Projektno dokumentacijo bomo izdelali v obsegu ter s sestavnimi deli kot je navedeno v tem obrazcu, upoštevajoč vse bistvene zahteve naročnika kot so navedene v točki 4.24. natečajnih pogojev za</w:t>
      </w:r>
      <w:r w:rsidR="003849AB" w:rsidRPr="00BA6A68">
        <w:rPr>
          <w:rFonts w:asciiTheme="minorHAnsi" w:hAnsiTheme="minorHAnsi" w:cstheme="minorHAnsi"/>
          <w:b/>
          <w:sz w:val="20"/>
        </w:rPr>
        <w:t xml:space="preserve"> projekt PRIZIDAVA ZDRAVSTVENEGA DOMA KRŠKO</w:t>
      </w:r>
      <w:r w:rsidR="0011435F" w:rsidRPr="00BA6A68">
        <w:rPr>
          <w:rFonts w:asciiTheme="minorHAnsi" w:hAnsiTheme="minorHAnsi" w:cstheme="minorHAnsi"/>
          <w:b/>
          <w:sz w:val="20"/>
        </w:rPr>
        <w:t xml:space="preserve"> </w:t>
      </w:r>
      <w:r w:rsidR="0011435F" w:rsidRPr="00BA6A68">
        <w:rPr>
          <w:rFonts w:asciiTheme="minorHAnsi" w:hAnsiTheme="minorHAnsi" w:cstheme="minorHAnsi"/>
          <w:bCs/>
          <w:sz w:val="20"/>
        </w:rPr>
        <w:t>(Novogradnja Zdravstvenega doma Krško – prizidava)</w:t>
      </w:r>
      <w:r w:rsidRPr="00BA6A68">
        <w:rPr>
          <w:rFonts w:asciiTheme="minorHAnsi" w:hAnsiTheme="minorHAnsi" w:cstheme="minorHAnsi"/>
          <w:b/>
          <w:sz w:val="20"/>
        </w:rPr>
        <w:t xml:space="preserve"> in za navedeno ceno </w:t>
      </w:r>
      <w:r w:rsidRPr="00BA6A68">
        <w:rPr>
          <w:rFonts w:asciiTheme="minorHAnsi" w:hAnsiTheme="minorHAnsi" w:cstheme="minorHAnsi"/>
          <w:sz w:val="20"/>
        </w:rPr>
        <w:t>(ponudnik vpiše ponudbeno ceno v evrih, zaokroženo na dve decimalni mesti)</w:t>
      </w:r>
      <w:r w:rsidRPr="00BA6A68">
        <w:rPr>
          <w:rFonts w:asciiTheme="minorHAnsi" w:hAnsiTheme="minorHAnsi" w:cstheme="minorHAnsi"/>
          <w:b/>
          <w:sz w:val="20"/>
        </w:rPr>
        <w:t>:</w:t>
      </w:r>
    </w:p>
    <w:p w14:paraId="4329F36C" w14:textId="77777777" w:rsidR="00BA6A68" w:rsidRDefault="00BA6A68">
      <w:pPr>
        <w:rPr>
          <w:rFonts w:asciiTheme="minorHAnsi" w:hAnsiTheme="minorHAnsi" w:cstheme="minorHAnsi"/>
          <w:b/>
          <w:sz w:val="20"/>
        </w:rPr>
      </w:pPr>
    </w:p>
    <w:p w14:paraId="3E0119EB" w14:textId="714555A5" w:rsidR="00785936" w:rsidRDefault="00697B93">
      <w:pPr>
        <w:tabs>
          <w:tab w:val="right" w:pos="5245"/>
          <w:tab w:val="right" w:leader="dot" w:pos="9072"/>
        </w:tabs>
        <w:rPr>
          <w:rFonts w:asciiTheme="minorHAnsi" w:hAnsiTheme="minorHAnsi" w:cstheme="minorHAnsi"/>
          <w:sz w:val="20"/>
        </w:rPr>
      </w:pPr>
      <w:bookmarkStart w:id="17" w:name="_Hlk131602643"/>
      <w:r>
        <w:rPr>
          <w:rFonts w:asciiTheme="minorHAnsi" w:hAnsiTheme="minorHAnsi" w:cstheme="minorHAnsi"/>
          <w:sz w:val="20"/>
        </w:rPr>
        <w:t>PONUDBA</w:t>
      </w:r>
      <w:r w:rsidR="00BA6A68">
        <w:rPr>
          <w:rFonts w:asciiTheme="minorHAnsi" w:hAnsiTheme="minorHAnsi" w:cstheme="minorHAnsi"/>
          <w:sz w:val="20"/>
        </w:rPr>
        <w:t xml:space="preserve"> 1: Osnovna ponudba za projektno dokumentacijo</w:t>
      </w:r>
    </w:p>
    <w:tbl>
      <w:tblPr>
        <w:tblW w:w="9781" w:type="dxa"/>
        <w:tblInd w:w="108" w:type="dxa"/>
        <w:tblLayout w:type="fixed"/>
        <w:tblLook w:val="0000" w:firstRow="0" w:lastRow="0" w:firstColumn="0" w:lastColumn="0" w:noHBand="0" w:noVBand="0"/>
      </w:tblPr>
      <w:tblGrid>
        <w:gridCol w:w="4990"/>
        <w:gridCol w:w="4791"/>
      </w:tblGrid>
      <w:tr w:rsidR="00BA6A68" w:rsidRPr="007B70F6" w14:paraId="1C244657"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tcPr>
          <w:bookmarkEnd w:id="17"/>
          <w:p w14:paraId="16228EF3" w14:textId="77777777" w:rsidR="00BA6A68" w:rsidRPr="007B70F6" w:rsidRDefault="00BA6A68" w:rsidP="00D0208B">
            <w:pPr>
              <w:ind w:left="36" w:right="211"/>
              <w:rPr>
                <w:rFonts w:asciiTheme="minorHAnsi" w:hAnsiTheme="minorHAnsi" w:cstheme="minorHAnsi"/>
                <w:b/>
                <w:sz w:val="20"/>
              </w:rPr>
            </w:pPr>
            <w:r w:rsidRPr="007B70F6">
              <w:rPr>
                <w:rFonts w:asciiTheme="minorHAnsi" w:hAnsiTheme="minorHAnsi" w:cstheme="minorHAnsi"/>
                <w:b/>
                <w:bCs/>
                <w:iCs/>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D2B2DB" w14:textId="77777777" w:rsidR="00BA6A68" w:rsidRPr="007B70F6" w:rsidRDefault="00BA6A68" w:rsidP="00D0208B">
            <w:pPr>
              <w:ind w:left="140"/>
              <w:jc w:val="left"/>
              <w:rPr>
                <w:rFonts w:asciiTheme="minorHAnsi" w:hAnsiTheme="minorHAnsi" w:cstheme="minorHAnsi"/>
                <w:sz w:val="20"/>
              </w:rPr>
            </w:pPr>
            <w:r w:rsidRPr="007B70F6">
              <w:rPr>
                <w:rFonts w:asciiTheme="minorHAnsi" w:hAnsiTheme="minorHAnsi" w:cstheme="minorHAnsi"/>
                <w:b/>
                <w:sz w:val="20"/>
              </w:rPr>
              <w:t>CENA BREZ DDV</w:t>
            </w:r>
          </w:p>
        </w:tc>
      </w:tr>
      <w:tr w:rsidR="00BA6A68" w:rsidRPr="007B70F6" w14:paraId="59C19DD6"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tcPr>
          <w:p w14:paraId="36AB35B9" w14:textId="77777777" w:rsidR="00BA6A68" w:rsidRPr="007B70F6" w:rsidRDefault="00BA6A68" w:rsidP="00D0208B">
            <w:pPr>
              <w:ind w:left="36" w:right="211"/>
              <w:jc w:val="left"/>
              <w:rPr>
                <w:rFonts w:asciiTheme="minorHAnsi" w:hAnsiTheme="minorHAnsi" w:cstheme="minorHAnsi"/>
                <w:b/>
                <w:sz w:val="20"/>
              </w:rPr>
            </w:pPr>
            <w:r w:rsidRPr="007B70F6">
              <w:rPr>
                <w:rFonts w:asciiTheme="minorHAnsi" w:hAnsiTheme="minorHAnsi" w:cstheme="minorHAnsi"/>
                <w:iCs/>
                <w:sz w:val="20"/>
              </w:rPr>
              <w:t>dopolnjena idejna zasnova (</w:t>
            </w:r>
            <w:r w:rsidRPr="007B70F6">
              <w:rPr>
                <w:rFonts w:asciiTheme="minorHAnsi" w:hAnsiTheme="minorHAnsi" w:cstheme="minorHAnsi"/>
                <w:b/>
                <w:bCs/>
                <w:iCs/>
                <w:sz w:val="20"/>
              </w:rPr>
              <w:t>dop IDZ</w:t>
            </w:r>
            <w:r w:rsidRPr="007B70F6">
              <w:rPr>
                <w:rFonts w:asciiTheme="minorHAnsi" w:hAnsiTheme="minorHAnsi" w:cstheme="minorHAnsi"/>
                <w:iCs/>
                <w:sz w:val="20"/>
              </w:rPr>
              <w:t>) kot dopolnitev natečajnega elaborata, ki upošteva pripombe in usmeritve ocenjevalne komisije ter idejna zasnova za pridobitev projektnih in drugih pogojev (</w:t>
            </w:r>
            <w:r w:rsidRPr="007B70F6">
              <w:rPr>
                <w:rFonts w:asciiTheme="minorHAnsi" w:hAnsiTheme="minorHAnsi" w:cstheme="minorHAnsi"/>
                <w:b/>
                <w:bCs/>
                <w:iCs/>
                <w:sz w:val="20"/>
              </w:rPr>
              <w:t>IZP</w:t>
            </w:r>
            <w:r w:rsidRPr="007B70F6">
              <w:rPr>
                <w:rFonts w:asciiTheme="minorHAnsi" w:hAnsiTheme="minorHAnsi" w:cstheme="minorHAnsi"/>
                <w:iCs/>
                <w:sz w:val="20"/>
              </w:rPr>
              <w:t>) izdelana na osnovi dop IDZ</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138C3EF" w14:textId="77777777" w:rsidR="00BA6A68" w:rsidRPr="007B70F6" w:rsidRDefault="00BA6A68" w:rsidP="00D0208B">
            <w:pPr>
              <w:ind w:left="140"/>
              <w:jc w:val="right"/>
              <w:rPr>
                <w:rFonts w:asciiTheme="minorHAnsi" w:hAnsiTheme="minorHAnsi" w:cstheme="minorHAnsi"/>
                <w:b/>
                <w:sz w:val="20"/>
              </w:rPr>
            </w:pPr>
            <w:r w:rsidRPr="007B70F6">
              <w:rPr>
                <w:rFonts w:asciiTheme="minorHAnsi" w:hAnsiTheme="minorHAnsi" w:cstheme="minorHAnsi"/>
                <w:sz w:val="20"/>
              </w:rPr>
              <w:t>000.000,00 EUR</w:t>
            </w:r>
          </w:p>
        </w:tc>
      </w:tr>
      <w:tr w:rsidR="00BA6A68" w:rsidRPr="007B70F6" w14:paraId="7375603C"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3D0F7CD" w14:textId="77777777" w:rsidR="00BA6A68" w:rsidRPr="007B70F6" w:rsidRDefault="00BA6A68" w:rsidP="00D0208B">
            <w:pPr>
              <w:ind w:left="36" w:right="211"/>
              <w:jc w:val="left"/>
              <w:rPr>
                <w:rFonts w:asciiTheme="minorHAnsi" w:hAnsiTheme="minorHAnsi"/>
                <w:sz w:val="20"/>
              </w:rPr>
            </w:pPr>
            <w:r w:rsidRPr="007B70F6">
              <w:rPr>
                <w:rFonts w:asciiTheme="minorHAnsi" w:hAnsiTheme="minorHAnsi" w:cstheme="minorHAnsi"/>
                <w:iCs/>
                <w:sz w:val="20"/>
              </w:rPr>
              <w:t>idejni projekt (</w:t>
            </w:r>
            <w:r w:rsidRPr="007B70F6">
              <w:rPr>
                <w:rFonts w:asciiTheme="minorHAnsi" w:hAnsiTheme="minorHAnsi" w:cstheme="minorHAnsi"/>
                <w:b/>
                <w:bCs/>
                <w:iCs/>
                <w:sz w:val="20"/>
              </w:rPr>
              <w:t>IDP</w:t>
            </w:r>
            <w:r w:rsidRPr="007B70F6">
              <w:rPr>
                <w:rFonts w:asciiTheme="minorHAnsi" w:hAnsiTheme="minorHAnsi" w:cstheme="minorHAnsi"/>
                <w:iCs/>
                <w:sz w:val="20"/>
              </w:rPr>
              <w:t xml:space="preserve">) usklajen s projektnimi in drugimi pogoji, ki vsebuje vse potrebne načrte posameznih strok, </w:t>
            </w:r>
            <w:r w:rsidRPr="007B70F6">
              <w:rPr>
                <w:rFonts w:asciiTheme="minorHAnsi" w:hAnsiTheme="minorHAnsi" w:cstheme="minorHAnsi"/>
                <w:sz w:val="20"/>
              </w:rPr>
              <w:t>druge načrte, ki omogočajo izbor najustreznejše variante nameravanega objekta ter</w:t>
            </w:r>
            <w:r w:rsidRPr="007B70F6">
              <w:rPr>
                <w:rFonts w:asciiTheme="minorHAnsi" w:hAnsiTheme="minorHAnsi" w:cstheme="minorHAnsi"/>
                <w:iCs/>
                <w:sz w:val="20"/>
              </w:rPr>
              <w:t xml:space="preserve"> rekapitulacijo površin in oceno GOI stroškov,</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F643E" w14:textId="77777777" w:rsidR="00BA6A68" w:rsidRPr="007B70F6" w:rsidRDefault="00BA6A68" w:rsidP="00D0208B">
            <w:pPr>
              <w:ind w:left="140"/>
              <w:jc w:val="right"/>
              <w:rPr>
                <w:rFonts w:asciiTheme="minorHAnsi" w:hAnsiTheme="minorHAnsi"/>
                <w:sz w:val="20"/>
              </w:rPr>
            </w:pPr>
            <w:r w:rsidRPr="007B70F6">
              <w:rPr>
                <w:rFonts w:asciiTheme="minorHAnsi" w:hAnsiTheme="minorHAnsi" w:cstheme="minorHAnsi"/>
                <w:sz w:val="20"/>
              </w:rPr>
              <w:t>000.000,00 EUR</w:t>
            </w:r>
          </w:p>
        </w:tc>
      </w:tr>
      <w:tr w:rsidR="00BA6A68" w:rsidRPr="007B70F6" w14:paraId="482B5C33"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8F9C319" w14:textId="77777777" w:rsidR="00BA6A68" w:rsidRPr="007B70F6" w:rsidRDefault="00BA6A68" w:rsidP="00D0208B">
            <w:pPr>
              <w:ind w:left="36" w:right="211"/>
              <w:jc w:val="left"/>
              <w:rPr>
                <w:rFonts w:asciiTheme="minorHAnsi" w:hAnsiTheme="minorHAnsi" w:cstheme="minorHAnsi"/>
                <w:b/>
                <w:sz w:val="20"/>
              </w:rPr>
            </w:pPr>
            <w:r w:rsidRPr="007B70F6">
              <w:rPr>
                <w:rFonts w:asciiTheme="minorHAnsi" w:hAnsiTheme="minorHAnsi"/>
                <w:sz w:val="20"/>
              </w:rPr>
              <w:t>Izdelava projektne dokumentacije za pridobitev mnenj in gradbenega dovoljenja (</w:t>
            </w:r>
            <w:r w:rsidRPr="007B70F6">
              <w:rPr>
                <w:rFonts w:asciiTheme="minorHAnsi" w:hAnsiTheme="minorHAnsi"/>
                <w:b/>
                <w:bCs/>
                <w:sz w:val="20"/>
              </w:rPr>
              <w:t>DGD</w:t>
            </w:r>
            <w:r w:rsidRPr="007B70F6">
              <w:rPr>
                <w:rFonts w:asciiTheme="minorHAnsi" w:hAnsiTheme="minorHAnsi"/>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0BE861A" w14:textId="77777777" w:rsidR="00BA6A68" w:rsidRPr="007B70F6" w:rsidRDefault="00BA6A68" w:rsidP="00D0208B">
            <w:pPr>
              <w:ind w:left="140"/>
              <w:jc w:val="right"/>
              <w:rPr>
                <w:rFonts w:asciiTheme="minorHAnsi" w:hAnsiTheme="minorHAnsi" w:cstheme="minorHAnsi"/>
                <w:b/>
                <w:sz w:val="20"/>
              </w:rPr>
            </w:pPr>
            <w:r w:rsidRPr="007B70F6">
              <w:rPr>
                <w:rFonts w:asciiTheme="minorHAnsi" w:hAnsiTheme="minorHAnsi" w:cstheme="minorHAnsi"/>
                <w:sz w:val="20"/>
              </w:rPr>
              <w:t>000.000,00 EUR</w:t>
            </w:r>
          </w:p>
        </w:tc>
      </w:tr>
      <w:tr w:rsidR="00BA6A68" w:rsidRPr="007B70F6" w14:paraId="675C26EB"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27CF8AE" w14:textId="77777777" w:rsidR="00BA6A68" w:rsidRPr="007B70F6" w:rsidRDefault="00BA6A68" w:rsidP="00D0208B">
            <w:pPr>
              <w:ind w:left="36" w:right="211"/>
              <w:jc w:val="left"/>
              <w:rPr>
                <w:rFonts w:asciiTheme="minorHAnsi" w:hAnsiTheme="minorHAnsi" w:cstheme="minorHAnsi"/>
                <w:sz w:val="20"/>
              </w:rPr>
            </w:pPr>
            <w:r w:rsidRPr="007B70F6">
              <w:rPr>
                <w:rFonts w:asciiTheme="minorHAnsi" w:hAnsiTheme="minorHAnsi"/>
                <w:sz w:val="20"/>
              </w:rPr>
              <w:t>Izdelava projektne dokumentacije za izvedbo gradnje (</w:t>
            </w:r>
            <w:r w:rsidRPr="007B70F6">
              <w:rPr>
                <w:rFonts w:asciiTheme="minorHAnsi" w:hAnsiTheme="minorHAnsi"/>
                <w:b/>
                <w:bCs/>
                <w:sz w:val="20"/>
              </w:rPr>
              <w:t>PZI</w:t>
            </w:r>
            <w:r w:rsidRPr="007B70F6">
              <w:rPr>
                <w:rFonts w:asciiTheme="minorHAnsi" w:hAnsiTheme="minorHAnsi"/>
                <w:sz w:val="20"/>
              </w:rPr>
              <w:t>) za stavbo (novo in delno prenovo obstoječe) in ureditev odprtih površin (</w:t>
            </w:r>
            <w:r w:rsidRPr="007B70F6">
              <w:rPr>
                <w:rFonts w:asciiTheme="minorHAnsi" w:hAnsiTheme="minorHAnsi" w:cstheme="minorHAnsi"/>
                <w:sz w:val="20"/>
              </w:rPr>
              <w:t>z vsemi potrebnimi komunalnimi priključki</w:t>
            </w:r>
            <w:r w:rsidRPr="007B70F6">
              <w:rPr>
                <w:rFonts w:asciiTheme="minorHAnsi" w:hAnsiTheme="minorHAnsi"/>
                <w:sz w:val="20"/>
              </w:rPr>
              <w:t>) ter z notranjo opremo (</w:t>
            </w:r>
            <w:r w:rsidRPr="007B70F6">
              <w:rPr>
                <w:rFonts w:asciiTheme="minorHAnsi" w:hAnsiTheme="minorHAnsi" w:cstheme="minorHAnsi"/>
                <w:sz w:val="20"/>
              </w:rPr>
              <w:t xml:space="preserve">pohištveno, tehnološko </w:t>
            </w:r>
            <w:r w:rsidRPr="007B70F6">
              <w:rPr>
                <w:rFonts w:asciiTheme="minorHAnsi" w:hAnsiTheme="minorHAnsi" w:cstheme="minorHAnsi"/>
                <w:sz w:val="20"/>
                <w:u w:val="single"/>
              </w:rPr>
              <w:t>in medicinsko opremo</w:t>
            </w:r>
            <w:r w:rsidRPr="007B70F6">
              <w:rPr>
                <w:rFonts w:asciiTheme="minorHAnsi" w:hAnsiTheme="minorHAnsi" w:cstheme="minorHAnsi"/>
                <w:sz w:val="20"/>
              </w:rPr>
              <w:t>,);</w:t>
            </w:r>
          </w:p>
          <w:p w14:paraId="4F5CF11E" w14:textId="77777777" w:rsidR="00BA6A68" w:rsidRPr="007B70F6" w:rsidRDefault="00BA6A68" w:rsidP="00D0208B">
            <w:pPr>
              <w:ind w:left="36" w:right="211"/>
              <w:rPr>
                <w:rFonts w:asciiTheme="minorHAnsi" w:hAnsiTheme="minorHAnsi" w:cstheme="minorHAnsi"/>
                <w:bCs/>
                <w:sz w:val="20"/>
              </w:rPr>
            </w:pPr>
            <w:r w:rsidRPr="007B70F6">
              <w:rPr>
                <w:rFonts w:asciiTheme="minorHAnsi" w:hAnsiTheme="minorHAnsi" w:cstheme="minorHAnsi"/>
                <w:bCs/>
                <w:sz w:val="20"/>
              </w:rPr>
              <w:t>vključno s vsemi potrebnimi načrti, rušitvenimi načrti, elaborati, izkazi, poročili, izračuni, tehnološkimi načrti, popisi del, specifikacijami in drugimi potrebnimi elementi za celovito in popolno izvedbo segmenta PZI.</w:t>
            </w:r>
          </w:p>
          <w:p w14:paraId="3B9AF7CC" w14:textId="77777777" w:rsidR="00BA6A68" w:rsidRPr="007B70F6" w:rsidRDefault="00BA6A68" w:rsidP="00D0208B">
            <w:pPr>
              <w:ind w:right="211"/>
              <w:rPr>
                <w:rFonts w:asciiTheme="minorHAnsi" w:hAnsiTheme="minorHAnsi" w:cstheme="minorHAnsi"/>
                <w:b/>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4321162A" w14:textId="77777777" w:rsidR="00BA6A68" w:rsidRPr="007B70F6" w:rsidRDefault="00BA6A68" w:rsidP="00D0208B">
            <w:pPr>
              <w:ind w:left="140"/>
              <w:jc w:val="right"/>
              <w:rPr>
                <w:rFonts w:asciiTheme="minorHAnsi" w:hAnsiTheme="minorHAnsi" w:cstheme="minorHAnsi"/>
                <w:b/>
                <w:sz w:val="20"/>
              </w:rPr>
            </w:pPr>
            <w:r w:rsidRPr="007B70F6">
              <w:rPr>
                <w:rFonts w:asciiTheme="minorHAnsi" w:hAnsiTheme="minorHAnsi" w:cstheme="minorHAnsi"/>
                <w:sz w:val="20"/>
              </w:rPr>
              <w:t>000.000,00 EUR</w:t>
            </w:r>
          </w:p>
        </w:tc>
      </w:tr>
      <w:tr w:rsidR="00BA6A68" w:rsidRPr="007B70F6" w14:paraId="18346D6F"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54DE128" w14:textId="77777777" w:rsidR="00BA6A68" w:rsidRPr="007B70F6" w:rsidRDefault="00BA6A68" w:rsidP="00D0208B">
            <w:pPr>
              <w:ind w:left="36" w:right="211"/>
              <w:jc w:val="left"/>
              <w:rPr>
                <w:rFonts w:asciiTheme="minorHAnsi" w:hAnsiTheme="minorHAnsi"/>
                <w:sz w:val="20"/>
              </w:rPr>
            </w:pPr>
            <w:r w:rsidRPr="007B70F6">
              <w:rPr>
                <w:rFonts w:asciiTheme="minorHAnsi" w:hAnsiTheme="minorHAnsi" w:cstheme="minorHAnsi"/>
                <w:bCs/>
                <w:sz w:val="20"/>
              </w:rPr>
              <w:t xml:space="preserve">sodelovanje pri </w:t>
            </w:r>
            <w:r w:rsidRPr="007B70F6">
              <w:rPr>
                <w:rFonts w:asciiTheme="minorHAnsi" w:hAnsiTheme="minorHAnsi" w:cstheme="minorHAnsi"/>
                <w:b/>
                <w:sz w:val="20"/>
              </w:rPr>
              <w:t>razpisu za oddajo del</w:t>
            </w:r>
            <w:r w:rsidRPr="007B70F6">
              <w:rPr>
                <w:rFonts w:asciiTheme="minorHAnsi" w:hAnsiTheme="minorHAnsi" w:cstheme="minorHAnsi"/>
                <w:bCs/>
                <w:sz w:val="20"/>
              </w:rPr>
              <w:t xml:space="preserve"> in pripravi tehničnega dela dokumentacije za razpis (izdelane na osnovi PZI)</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7C3A8EE" w14:textId="77777777" w:rsidR="00BA6A68" w:rsidRPr="007B70F6" w:rsidRDefault="00BA6A68" w:rsidP="00D0208B">
            <w:pPr>
              <w:ind w:left="140"/>
              <w:jc w:val="right"/>
              <w:rPr>
                <w:rFonts w:asciiTheme="minorHAnsi" w:hAnsiTheme="minorHAnsi"/>
                <w:sz w:val="20"/>
              </w:rPr>
            </w:pPr>
            <w:r w:rsidRPr="007B70F6">
              <w:rPr>
                <w:rFonts w:asciiTheme="minorHAnsi" w:hAnsiTheme="minorHAnsi" w:cstheme="minorHAnsi"/>
                <w:sz w:val="20"/>
              </w:rPr>
              <w:t>000.000,00 EUR</w:t>
            </w:r>
          </w:p>
        </w:tc>
      </w:tr>
      <w:tr w:rsidR="00BA6A68" w:rsidRPr="007B70F6" w14:paraId="658F0C20"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E56ECEE" w14:textId="77777777" w:rsidR="00BA6A68" w:rsidRPr="007B70F6" w:rsidRDefault="00BA6A68" w:rsidP="00D0208B">
            <w:pPr>
              <w:ind w:left="36" w:right="211"/>
              <w:rPr>
                <w:rFonts w:asciiTheme="minorHAnsi" w:hAnsiTheme="minorHAnsi" w:cstheme="minorHAnsi"/>
                <w:bCs/>
                <w:sz w:val="20"/>
              </w:rPr>
            </w:pPr>
            <w:r w:rsidRPr="007B70F6">
              <w:rPr>
                <w:rFonts w:asciiTheme="minorHAnsi" w:hAnsiTheme="minorHAnsi" w:cstheme="minorHAnsi"/>
                <w:bCs/>
                <w:sz w:val="20"/>
              </w:rPr>
              <w:t>spremljanje gradnje (</w:t>
            </w:r>
            <w:r w:rsidRPr="007B70F6">
              <w:rPr>
                <w:rFonts w:asciiTheme="minorHAnsi" w:hAnsiTheme="minorHAnsi" w:cstheme="minorHAnsi"/>
                <w:b/>
                <w:sz w:val="20"/>
              </w:rPr>
              <w:t>projektantski nadzor</w:t>
            </w:r>
            <w:r w:rsidRPr="007B70F6">
              <w:rPr>
                <w:rFonts w:asciiTheme="minorHAnsi" w:hAnsiTheme="minorHAnsi" w:cstheme="minorHAnsi"/>
                <w:bCs/>
                <w:sz w:val="20"/>
              </w:rPr>
              <w:t xml:space="preserve">) </w:t>
            </w:r>
          </w:p>
          <w:p w14:paraId="57CC2360" w14:textId="77777777" w:rsidR="00BA6A68" w:rsidRPr="007B70F6" w:rsidRDefault="00BA6A68" w:rsidP="00D0208B">
            <w:pPr>
              <w:ind w:left="36" w:right="211"/>
              <w:rPr>
                <w:rFonts w:asciiTheme="minorHAnsi" w:hAnsiTheme="minorHAnsi" w:cstheme="minorHAnsi"/>
                <w:bCs/>
                <w:sz w:val="20"/>
              </w:rPr>
            </w:pPr>
            <w:r w:rsidRPr="007B70F6">
              <w:rPr>
                <w:rFonts w:asciiTheme="minorHAnsi" w:hAnsiTheme="minorHAnsi" w:cstheme="minorHAnsi"/>
                <w:bCs/>
                <w:sz w:val="20"/>
              </w:rPr>
              <w:t>Čas za izgradnjo in dokončanje vseh GOI del in opreme je predvidoma 30 mesecev.</w:t>
            </w:r>
          </w:p>
          <w:p w14:paraId="4D760D90" w14:textId="77777777" w:rsidR="00BA6A68" w:rsidRPr="007B70F6" w:rsidRDefault="00BA6A68" w:rsidP="00D0208B">
            <w:pPr>
              <w:ind w:left="36" w:right="211"/>
              <w:rPr>
                <w:rFonts w:asciiTheme="minorHAnsi" w:hAnsiTheme="minorHAnsi" w:cstheme="minorHAnsi"/>
                <w:bCs/>
                <w:sz w:val="20"/>
              </w:rPr>
            </w:pPr>
            <w:r w:rsidRPr="007B70F6">
              <w:rPr>
                <w:rFonts w:asciiTheme="minorHAnsi" w:hAnsiTheme="minorHAnsi" w:cstheme="minorHAnsi"/>
                <w:bCs/>
                <w:sz w:val="20"/>
              </w:rPr>
              <w:t>(V primeru, da bo rok izgradnje daljši ali krajši od 30 mesecev se definirana cena za projektantski nadzor ustrezno premosorazmerno zniža ali zviša, skladno z dejansko realiziranim trajanjem projektantskega nadzora.)</w:t>
            </w:r>
          </w:p>
          <w:p w14:paraId="44F33889" w14:textId="77777777" w:rsidR="00BA6A68" w:rsidRPr="007B70F6" w:rsidRDefault="00BA6A68" w:rsidP="00D0208B">
            <w:pPr>
              <w:ind w:left="36" w:right="211"/>
              <w:jc w:val="left"/>
              <w:rPr>
                <w:rFonts w:asciiTheme="minorHAnsi" w:hAnsiTheme="minorHAnsi"/>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41CCB6D6" w14:textId="77777777" w:rsidR="00BA6A68" w:rsidRPr="007B70F6" w:rsidRDefault="00BA6A68" w:rsidP="00D0208B">
            <w:pPr>
              <w:ind w:left="140"/>
              <w:jc w:val="right"/>
              <w:rPr>
                <w:rFonts w:asciiTheme="minorHAnsi" w:hAnsiTheme="minorHAnsi"/>
                <w:sz w:val="20"/>
              </w:rPr>
            </w:pPr>
            <w:r w:rsidRPr="007B70F6">
              <w:rPr>
                <w:rFonts w:asciiTheme="minorHAnsi" w:hAnsiTheme="minorHAnsi" w:cstheme="minorHAnsi"/>
                <w:sz w:val="20"/>
              </w:rPr>
              <w:t>000.000,00 EUR</w:t>
            </w:r>
          </w:p>
        </w:tc>
      </w:tr>
      <w:tr w:rsidR="00BA6A68" w:rsidRPr="007B70F6" w14:paraId="63667A67"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3BD12667" w14:textId="77777777" w:rsidR="00BA6A68" w:rsidRPr="007B70F6" w:rsidRDefault="00BA6A68" w:rsidP="00D0208B">
            <w:pPr>
              <w:ind w:left="36" w:right="211"/>
              <w:jc w:val="left"/>
              <w:rPr>
                <w:rFonts w:asciiTheme="minorHAnsi" w:hAnsiTheme="minorHAnsi"/>
                <w:sz w:val="20"/>
              </w:rPr>
            </w:pPr>
            <w:r w:rsidRPr="007B70F6">
              <w:rPr>
                <w:rFonts w:asciiTheme="minorHAnsi" w:hAnsiTheme="minorHAnsi" w:cstheme="minorHAnsi"/>
                <w:bCs/>
                <w:sz w:val="20"/>
              </w:rPr>
              <w:t>projekt izvedenih del (</w:t>
            </w:r>
            <w:r w:rsidRPr="007B70F6">
              <w:rPr>
                <w:rFonts w:asciiTheme="minorHAnsi" w:hAnsiTheme="minorHAnsi" w:cstheme="minorHAnsi"/>
                <w:b/>
                <w:sz w:val="20"/>
              </w:rPr>
              <w:t>PID</w:t>
            </w:r>
            <w:r w:rsidRPr="007B70F6">
              <w:rPr>
                <w:rFonts w:asciiTheme="minorHAnsi" w:hAnsiTheme="minorHAnsi" w:cstheme="minorHAnsi"/>
                <w:bCs/>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1BB2425" w14:textId="77777777" w:rsidR="00BA6A68" w:rsidRPr="007B70F6" w:rsidRDefault="00BA6A68" w:rsidP="00D0208B">
            <w:pPr>
              <w:ind w:left="140"/>
              <w:jc w:val="right"/>
              <w:rPr>
                <w:rFonts w:asciiTheme="minorHAnsi" w:hAnsiTheme="minorHAnsi"/>
                <w:sz w:val="20"/>
              </w:rPr>
            </w:pPr>
            <w:r w:rsidRPr="007B70F6">
              <w:rPr>
                <w:rFonts w:asciiTheme="minorHAnsi" w:hAnsiTheme="minorHAnsi" w:cstheme="minorHAnsi"/>
                <w:sz w:val="20"/>
              </w:rPr>
              <w:t>000.000,00 EUR</w:t>
            </w:r>
          </w:p>
        </w:tc>
      </w:tr>
      <w:tr w:rsidR="00BA6A68" w:rsidRPr="007B70F6" w14:paraId="5DBE8D0C"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D72AEE3" w14:textId="77777777" w:rsidR="00BA6A68" w:rsidRPr="007B70F6" w:rsidRDefault="00BA6A68" w:rsidP="00D0208B">
            <w:pPr>
              <w:ind w:left="36" w:right="211"/>
              <w:jc w:val="left"/>
              <w:rPr>
                <w:rFonts w:asciiTheme="minorHAnsi" w:hAnsiTheme="minorHAnsi"/>
                <w:sz w:val="20"/>
              </w:rPr>
            </w:pPr>
            <w:r w:rsidRPr="007B70F6">
              <w:rPr>
                <w:rFonts w:asciiTheme="minorHAnsi" w:hAnsiTheme="minorHAnsi" w:cstheme="minorHAnsi"/>
                <w:bCs/>
                <w:sz w:val="20"/>
              </w:rPr>
              <w:t>vodenje in koordinacija izdelave projektne dokumentacije, pridobivanje projektnih in drugih pogojev, pridobivanje mnenj in gradbenega dovoljenja, sodelovanje v postopku pridobitve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3AC22C3" w14:textId="77777777" w:rsidR="00BA6A68" w:rsidRPr="007B70F6" w:rsidRDefault="00BA6A68" w:rsidP="00D0208B">
            <w:pPr>
              <w:ind w:left="140"/>
              <w:jc w:val="right"/>
              <w:rPr>
                <w:rFonts w:asciiTheme="minorHAnsi" w:hAnsiTheme="minorHAnsi"/>
                <w:sz w:val="20"/>
              </w:rPr>
            </w:pPr>
            <w:r w:rsidRPr="007B70F6">
              <w:rPr>
                <w:rFonts w:asciiTheme="minorHAnsi" w:hAnsiTheme="minorHAnsi" w:cstheme="minorHAnsi"/>
                <w:sz w:val="20"/>
              </w:rPr>
              <w:t>000.000,00 EUR</w:t>
            </w:r>
          </w:p>
        </w:tc>
      </w:tr>
      <w:tr w:rsidR="00BA6A68" w:rsidRPr="00191E38" w14:paraId="335D3B96"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tcPr>
          <w:p w14:paraId="78B5CA06" w14:textId="7289D70C" w:rsidR="00BA6A68" w:rsidRPr="007B70F6" w:rsidRDefault="006E5A15" w:rsidP="00D0208B">
            <w:pPr>
              <w:ind w:left="66"/>
              <w:rPr>
                <w:rFonts w:asciiTheme="minorHAnsi" w:hAnsiTheme="minorHAnsi" w:cstheme="minorHAnsi"/>
                <w:b/>
                <w:bCs/>
                <w:sz w:val="20"/>
              </w:rPr>
            </w:pPr>
            <w:bookmarkStart w:id="18" w:name="_Hlk131602688"/>
            <w:r w:rsidRPr="007B70F6">
              <w:rPr>
                <w:rFonts w:asciiTheme="minorHAnsi" w:hAnsiTheme="minorHAnsi"/>
                <w:b/>
                <w:sz w:val="20"/>
              </w:rPr>
              <w:t xml:space="preserve">PONUDBA 1: </w:t>
            </w:r>
            <w:r w:rsidR="00BA6A68" w:rsidRPr="007B70F6">
              <w:rPr>
                <w:rFonts w:asciiTheme="minorHAnsi" w:hAnsiTheme="minorHAnsi"/>
                <w:b/>
                <w:sz w:val="20"/>
              </w:rPr>
              <w:t>Skupaj cena vseh del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145066" w14:textId="77777777" w:rsidR="00BA6A68" w:rsidRPr="00191E38" w:rsidRDefault="00BA6A68" w:rsidP="00D0208B">
            <w:pPr>
              <w:ind w:left="140"/>
              <w:jc w:val="right"/>
              <w:rPr>
                <w:rFonts w:asciiTheme="minorHAnsi" w:hAnsiTheme="minorHAnsi" w:cstheme="minorHAnsi"/>
                <w:bCs/>
                <w:sz w:val="20"/>
              </w:rPr>
            </w:pPr>
            <w:r w:rsidRPr="007B70F6">
              <w:rPr>
                <w:rFonts w:asciiTheme="minorHAnsi" w:hAnsiTheme="minorHAnsi" w:cstheme="minorHAnsi"/>
                <w:sz w:val="20"/>
              </w:rPr>
              <w:t>000.000,00 EUR</w:t>
            </w:r>
          </w:p>
        </w:tc>
      </w:tr>
      <w:bookmarkEnd w:id="18"/>
    </w:tbl>
    <w:p w14:paraId="608A24CC" w14:textId="3F955B04" w:rsidR="00BA6A68" w:rsidRDefault="00BA6A68">
      <w:pPr>
        <w:tabs>
          <w:tab w:val="right" w:pos="5245"/>
          <w:tab w:val="right" w:leader="dot" w:pos="9072"/>
        </w:tabs>
        <w:rPr>
          <w:rFonts w:asciiTheme="minorHAnsi" w:hAnsiTheme="minorHAnsi" w:cstheme="minorHAnsi"/>
          <w:sz w:val="20"/>
        </w:rPr>
      </w:pPr>
    </w:p>
    <w:p w14:paraId="214ED6C0" w14:textId="1F6CE19A" w:rsidR="00BA6A68" w:rsidRDefault="00697B93" w:rsidP="00BA6A68">
      <w:pPr>
        <w:tabs>
          <w:tab w:val="right" w:pos="5245"/>
          <w:tab w:val="right" w:leader="dot" w:pos="9072"/>
        </w:tabs>
        <w:rPr>
          <w:rFonts w:asciiTheme="minorHAnsi" w:hAnsiTheme="minorHAnsi" w:cstheme="minorHAnsi"/>
          <w:sz w:val="20"/>
        </w:rPr>
      </w:pPr>
      <w:r>
        <w:rPr>
          <w:rFonts w:asciiTheme="minorHAnsi" w:hAnsiTheme="minorHAnsi" w:cstheme="minorHAnsi"/>
          <w:sz w:val="20"/>
        </w:rPr>
        <w:t>PONUDBA</w:t>
      </w:r>
      <w:r w:rsidR="00BA6A68">
        <w:rPr>
          <w:rFonts w:asciiTheme="minorHAnsi" w:hAnsiTheme="minorHAnsi" w:cstheme="minorHAnsi"/>
          <w:sz w:val="20"/>
        </w:rPr>
        <w:t xml:space="preserve"> 2: Dodatna dela vezana na izdelavo projektne dokumentacije </w:t>
      </w:r>
    </w:p>
    <w:tbl>
      <w:tblPr>
        <w:tblW w:w="9781" w:type="dxa"/>
        <w:tblInd w:w="108" w:type="dxa"/>
        <w:tblLayout w:type="fixed"/>
        <w:tblLook w:val="0000" w:firstRow="0" w:lastRow="0" w:firstColumn="0" w:lastColumn="0" w:noHBand="0" w:noVBand="0"/>
      </w:tblPr>
      <w:tblGrid>
        <w:gridCol w:w="4990"/>
        <w:gridCol w:w="4791"/>
      </w:tblGrid>
      <w:tr w:rsidR="00BA6A68" w:rsidRPr="007B70F6" w14:paraId="5E1F4017"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tcPr>
          <w:p w14:paraId="6F375982" w14:textId="77777777" w:rsidR="00BA6A68" w:rsidRPr="007B70F6" w:rsidRDefault="00BA6A68" w:rsidP="00D0208B">
            <w:pPr>
              <w:ind w:left="36" w:right="211"/>
              <w:rPr>
                <w:rFonts w:asciiTheme="minorHAnsi" w:hAnsiTheme="minorHAnsi" w:cstheme="minorHAnsi"/>
                <w:b/>
                <w:sz w:val="20"/>
              </w:rPr>
            </w:pPr>
            <w:r w:rsidRPr="007B70F6">
              <w:rPr>
                <w:rFonts w:asciiTheme="minorHAnsi" w:hAnsiTheme="minorHAnsi" w:cstheme="minorHAnsi"/>
                <w:b/>
                <w:bCs/>
                <w:iCs/>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71CF02" w14:textId="77777777" w:rsidR="00BA6A68" w:rsidRPr="007B70F6" w:rsidRDefault="00BA6A68" w:rsidP="00D0208B">
            <w:pPr>
              <w:ind w:left="140"/>
              <w:jc w:val="left"/>
              <w:rPr>
                <w:rFonts w:asciiTheme="minorHAnsi" w:hAnsiTheme="minorHAnsi" w:cstheme="minorHAnsi"/>
                <w:sz w:val="20"/>
              </w:rPr>
            </w:pPr>
            <w:r w:rsidRPr="007B70F6">
              <w:rPr>
                <w:rFonts w:asciiTheme="minorHAnsi" w:hAnsiTheme="minorHAnsi" w:cstheme="minorHAnsi"/>
                <w:b/>
                <w:sz w:val="20"/>
              </w:rPr>
              <w:t>CENA BREZ DDV</w:t>
            </w:r>
          </w:p>
        </w:tc>
      </w:tr>
      <w:tr w:rsidR="00BA6A68" w:rsidRPr="007B70F6" w14:paraId="00F6D864"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5DA4158" w14:textId="77777777" w:rsidR="00BA6A68" w:rsidRPr="007B70F6" w:rsidRDefault="00BA6A68" w:rsidP="00D0208B">
            <w:pPr>
              <w:ind w:left="36" w:right="211"/>
              <w:jc w:val="left"/>
              <w:rPr>
                <w:rFonts w:asciiTheme="minorHAnsi" w:hAnsiTheme="minorHAnsi" w:cstheme="minorHAnsi"/>
                <w:bCs/>
                <w:sz w:val="20"/>
              </w:rPr>
            </w:pPr>
            <w:r w:rsidRPr="007B70F6">
              <w:rPr>
                <w:rFonts w:asciiTheme="minorHAnsi" w:hAnsiTheme="minorHAnsi" w:cstheme="minorHAnsi"/>
                <w:b/>
                <w:bCs/>
                <w:iCs/>
                <w:sz w:val="20"/>
              </w:rPr>
              <w:t>ažuriran geodetski posnetek</w:t>
            </w:r>
            <w:r w:rsidRPr="007B70F6">
              <w:rPr>
                <w:rFonts w:asciiTheme="minorHAnsi" w:hAnsiTheme="minorHAnsi" w:cstheme="minorHAnsi"/>
                <w:iCs/>
                <w:sz w:val="20"/>
              </w:rPr>
              <w:t xml:space="preserve"> z vsemi potrebnimi podatki za izdelavo projektne dokumentacije na podlagi natečajne rešitve, </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109D32A" w14:textId="77777777" w:rsidR="00BA6A68" w:rsidRPr="007B70F6" w:rsidRDefault="00BA6A68" w:rsidP="00D0208B">
            <w:pPr>
              <w:ind w:left="140"/>
              <w:jc w:val="right"/>
              <w:rPr>
                <w:rFonts w:asciiTheme="minorHAnsi" w:hAnsiTheme="minorHAnsi" w:cstheme="minorHAnsi"/>
                <w:bCs/>
                <w:sz w:val="20"/>
              </w:rPr>
            </w:pPr>
            <w:r w:rsidRPr="007B70F6">
              <w:rPr>
                <w:rFonts w:asciiTheme="minorHAnsi" w:hAnsiTheme="minorHAnsi" w:cstheme="minorHAnsi"/>
                <w:sz w:val="20"/>
              </w:rPr>
              <w:t>000.000,00 EUR</w:t>
            </w:r>
          </w:p>
        </w:tc>
      </w:tr>
      <w:tr w:rsidR="00BA6A68" w:rsidRPr="007B70F6" w14:paraId="2BF12CD8"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8D8178C" w14:textId="5F13F8FC" w:rsidR="00BA6A68" w:rsidRPr="007B70F6" w:rsidRDefault="00CB70D0" w:rsidP="00D0208B">
            <w:pPr>
              <w:ind w:left="36" w:right="211"/>
              <w:jc w:val="left"/>
              <w:rPr>
                <w:rFonts w:asciiTheme="minorHAnsi" w:hAnsiTheme="minorHAnsi" w:cstheme="minorHAnsi"/>
                <w:b/>
                <w:bCs/>
                <w:iCs/>
                <w:sz w:val="20"/>
              </w:rPr>
            </w:pPr>
            <w:r w:rsidRPr="007B70F6">
              <w:rPr>
                <w:rFonts w:asciiTheme="minorHAnsi" w:hAnsiTheme="minorHAnsi" w:cstheme="minorHAnsi"/>
                <w:b/>
                <w:bCs/>
                <w:iCs/>
                <w:sz w:val="20"/>
              </w:rPr>
              <w:t>geomehanske in hidrološke raziskave</w:t>
            </w:r>
            <w:r w:rsidRPr="007B70F6">
              <w:rPr>
                <w:rFonts w:asciiTheme="minorHAnsi" w:hAnsiTheme="minorHAnsi" w:cstheme="minorHAnsi"/>
                <w:iCs/>
                <w:sz w:val="20"/>
              </w:rPr>
              <w:t xml:space="preserve"> terena z vsemi potrebnimi podatki za izdelavo projektne dokumentacije na podlagi natečajne rešitve (nosilnost tal in usmeritve za globoko/ plitko temeljenje, varovanje gradbene jame, nivo podzemnih vod)</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50C1793" w14:textId="77777777" w:rsidR="00BA6A68" w:rsidRPr="007B70F6" w:rsidRDefault="00BA6A68" w:rsidP="00D0208B">
            <w:pPr>
              <w:ind w:left="140"/>
              <w:jc w:val="right"/>
              <w:rPr>
                <w:rFonts w:asciiTheme="minorHAnsi" w:hAnsiTheme="minorHAnsi" w:cstheme="minorHAnsi"/>
                <w:bCs/>
                <w:sz w:val="20"/>
              </w:rPr>
            </w:pPr>
            <w:r w:rsidRPr="007B70F6">
              <w:rPr>
                <w:rFonts w:asciiTheme="minorHAnsi" w:hAnsiTheme="minorHAnsi" w:cstheme="minorHAnsi"/>
                <w:sz w:val="20"/>
              </w:rPr>
              <w:t>000.000,00 EUR</w:t>
            </w:r>
          </w:p>
        </w:tc>
      </w:tr>
      <w:tr w:rsidR="00BA6A68" w:rsidRPr="007B70F6" w14:paraId="34251D0D"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E5232C5" w14:textId="77777777" w:rsidR="00BA6A68" w:rsidRPr="007B70F6" w:rsidRDefault="00BA6A68" w:rsidP="00D0208B">
            <w:pPr>
              <w:ind w:left="66"/>
              <w:rPr>
                <w:rFonts w:asciiTheme="minorHAnsi" w:hAnsiTheme="minorHAnsi" w:cstheme="minorHAnsi"/>
                <w:iCs/>
                <w:sz w:val="20"/>
              </w:rPr>
            </w:pPr>
            <w:r w:rsidRPr="007B70F6">
              <w:rPr>
                <w:rFonts w:asciiTheme="minorHAnsi" w:hAnsiTheme="minorHAnsi" w:cstheme="minorHAnsi"/>
                <w:b/>
                <w:bCs/>
                <w:sz w:val="20"/>
              </w:rPr>
              <w:t>podroben posnetek obstoječega objekta</w:t>
            </w:r>
            <w:r w:rsidRPr="007B70F6">
              <w:rPr>
                <w:rFonts w:asciiTheme="minorHAnsi" w:hAnsiTheme="minorHAnsi" w:cstheme="minorHAnsi"/>
                <w:sz w:val="20"/>
              </w:rPr>
              <w:t>, v obsegu potrebnem za pridobitev gradbenega dovoljenja in izdelavo ostalih projektov,</w:t>
            </w:r>
          </w:p>
          <w:p w14:paraId="12729F06" w14:textId="77777777" w:rsidR="00BA6A68" w:rsidRPr="007B70F6" w:rsidRDefault="00BA6A68" w:rsidP="00D0208B">
            <w:pPr>
              <w:ind w:left="36" w:right="211"/>
              <w:jc w:val="left"/>
              <w:rPr>
                <w:rFonts w:asciiTheme="minorHAnsi" w:hAnsiTheme="minorHAnsi" w:cstheme="minorHAnsi"/>
                <w:b/>
                <w:bCs/>
                <w:iCs/>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B771B" w14:textId="77777777" w:rsidR="00BA6A68" w:rsidRPr="007B70F6" w:rsidRDefault="00BA6A68" w:rsidP="00D0208B">
            <w:pPr>
              <w:ind w:left="140"/>
              <w:jc w:val="right"/>
              <w:rPr>
                <w:rFonts w:asciiTheme="minorHAnsi" w:hAnsiTheme="minorHAnsi" w:cstheme="minorHAnsi"/>
                <w:bCs/>
                <w:sz w:val="20"/>
              </w:rPr>
            </w:pPr>
            <w:r w:rsidRPr="007B70F6">
              <w:rPr>
                <w:rFonts w:asciiTheme="minorHAnsi" w:hAnsiTheme="minorHAnsi" w:cstheme="minorHAnsi"/>
                <w:sz w:val="20"/>
              </w:rPr>
              <w:t>000.000,00 EUR</w:t>
            </w:r>
          </w:p>
        </w:tc>
      </w:tr>
      <w:tr w:rsidR="00BA6A68" w:rsidRPr="00191E38" w14:paraId="6EEB851B"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tcPr>
          <w:p w14:paraId="0ED85830" w14:textId="0B0C89BC" w:rsidR="00BA6A68" w:rsidRPr="007B70F6" w:rsidRDefault="006E5A15" w:rsidP="00D0208B">
            <w:pPr>
              <w:ind w:left="66"/>
              <w:rPr>
                <w:rFonts w:asciiTheme="minorHAnsi" w:hAnsiTheme="minorHAnsi" w:cstheme="minorHAnsi"/>
                <w:b/>
                <w:bCs/>
                <w:sz w:val="20"/>
              </w:rPr>
            </w:pPr>
            <w:bookmarkStart w:id="19" w:name="_Hlk131602694"/>
            <w:r w:rsidRPr="007B70F6">
              <w:rPr>
                <w:rFonts w:asciiTheme="minorHAnsi" w:hAnsiTheme="minorHAnsi"/>
                <w:b/>
                <w:sz w:val="20"/>
              </w:rPr>
              <w:t xml:space="preserve">PONUDBA 2: </w:t>
            </w:r>
            <w:r w:rsidR="00BA6A68" w:rsidRPr="007B70F6">
              <w:rPr>
                <w:rFonts w:asciiTheme="minorHAnsi" w:hAnsiTheme="minorHAnsi"/>
                <w:b/>
                <w:sz w:val="20"/>
              </w:rPr>
              <w:t>Skupaj cena vseh del brez DDV</w:t>
            </w:r>
            <w:bookmarkEnd w:id="19"/>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BBE276" w14:textId="77777777" w:rsidR="00BA6A68" w:rsidRPr="00191E38" w:rsidRDefault="00BA6A68" w:rsidP="00D0208B">
            <w:pPr>
              <w:ind w:left="140"/>
              <w:jc w:val="right"/>
              <w:rPr>
                <w:rFonts w:asciiTheme="minorHAnsi" w:hAnsiTheme="minorHAnsi" w:cstheme="minorHAnsi"/>
                <w:bCs/>
                <w:sz w:val="20"/>
              </w:rPr>
            </w:pPr>
            <w:r w:rsidRPr="007B70F6">
              <w:rPr>
                <w:rFonts w:asciiTheme="minorHAnsi" w:hAnsiTheme="minorHAnsi" w:cstheme="minorHAnsi"/>
                <w:sz w:val="20"/>
              </w:rPr>
              <w:t>000.000,00 EUR</w:t>
            </w:r>
          </w:p>
        </w:tc>
      </w:tr>
    </w:tbl>
    <w:p w14:paraId="5FD16E36" w14:textId="1834D2B3" w:rsidR="00BA6A68" w:rsidRDefault="00BA6A68">
      <w:pPr>
        <w:tabs>
          <w:tab w:val="right" w:pos="5245"/>
          <w:tab w:val="right" w:leader="dot" w:pos="9072"/>
        </w:tabs>
        <w:rPr>
          <w:rFonts w:asciiTheme="minorHAnsi" w:hAnsiTheme="minorHAnsi" w:cstheme="minorHAnsi"/>
          <w:sz w:val="20"/>
        </w:rPr>
      </w:pPr>
    </w:p>
    <w:p w14:paraId="4D187726" w14:textId="28E814F8" w:rsidR="00697B93" w:rsidRDefault="00697B93" w:rsidP="00697B93">
      <w:pPr>
        <w:tabs>
          <w:tab w:val="right" w:pos="5245"/>
          <w:tab w:val="right" w:leader="dot" w:pos="9072"/>
        </w:tabs>
        <w:rPr>
          <w:rFonts w:asciiTheme="minorHAnsi" w:hAnsiTheme="minorHAnsi" w:cstheme="minorHAnsi"/>
          <w:sz w:val="20"/>
        </w:rPr>
      </w:pPr>
      <w:r>
        <w:rPr>
          <w:rFonts w:asciiTheme="minorHAnsi" w:hAnsiTheme="minorHAnsi" w:cstheme="minorHAnsi"/>
          <w:sz w:val="20"/>
        </w:rPr>
        <w:t xml:space="preserve">SKUPAJ PONUDBA 1 in PONUDBA 2: </w:t>
      </w:r>
    </w:p>
    <w:tbl>
      <w:tblPr>
        <w:tblW w:w="9781" w:type="dxa"/>
        <w:tblInd w:w="108" w:type="dxa"/>
        <w:tblLayout w:type="fixed"/>
        <w:tblLook w:val="0000" w:firstRow="0" w:lastRow="0" w:firstColumn="0" w:lastColumn="0" w:noHBand="0" w:noVBand="0"/>
      </w:tblPr>
      <w:tblGrid>
        <w:gridCol w:w="4990"/>
        <w:gridCol w:w="4791"/>
      </w:tblGrid>
      <w:tr w:rsidR="00697B93" w:rsidRPr="00191E38" w14:paraId="3FD9C3F6"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tcPr>
          <w:p w14:paraId="7617C976" w14:textId="77777777" w:rsidR="00697B93" w:rsidRPr="00191E38" w:rsidRDefault="00697B93" w:rsidP="00D0208B">
            <w:pPr>
              <w:ind w:left="36" w:right="211"/>
              <w:rPr>
                <w:rFonts w:asciiTheme="minorHAnsi" w:hAnsiTheme="minorHAnsi" w:cstheme="minorHAnsi"/>
                <w:b/>
                <w:sz w:val="20"/>
              </w:rPr>
            </w:pPr>
            <w:r w:rsidRPr="007767B7">
              <w:rPr>
                <w:rFonts w:asciiTheme="minorHAnsi" w:hAnsiTheme="minorHAnsi" w:cstheme="minorHAnsi"/>
                <w:b/>
                <w:bCs/>
                <w:iCs/>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98A40A" w14:textId="77777777" w:rsidR="00697B93" w:rsidRPr="00191E38" w:rsidRDefault="00697B93" w:rsidP="00D0208B">
            <w:pPr>
              <w:ind w:left="140"/>
              <w:jc w:val="left"/>
              <w:rPr>
                <w:rFonts w:asciiTheme="minorHAnsi" w:hAnsiTheme="minorHAnsi" w:cstheme="minorHAnsi"/>
                <w:sz w:val="20"/>
              </w:rPr>
            </w:pPr>
            <w:r>
              <w:rPr>
                <w:rFonts w:asciiTheme="minorHAnsi" w:hAnsiTheme="minorHAnsi" w:cstheme="minorHAnsi"/>
                <w:b/>
                <w:sz w:val="20"/>
              </w:rPr>
              <w:t>CENA BREZ DDV</w:t>
            </w:r>
          </w:p>
        </w:tc>
      </w:tr>
      <w:tr w:rsidR="00697B93" w:rsidRPr="00191E38" w14:paraId="2194736F"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0A9EAC2" w14:textId="6DB10390" w:rsidR="00697B93" w:rsidRPr="00D0208B" w:rsidRDefault="00697B93" w:rsidP="00D0208B">
            <w:pPr>
              <w:ind w:left="36" w:right="211"/>
              <w:jc w:val="left"/>
              <w:rPr>
                <w:rFonts w:asciiTheme="minorHAnsi" w:hAnsiTheme="minorHAnsi" w:cstheme="minorHAnsi"/>
                <w:b/>
                <w:bCs/>
                <w:iCs/>
                <w:sz w:val="20"/>
                <w:highlight w:val="yellow"/>
              </w:rPr>
            </w:pPr>
            <w:r>
              <w:rPr>
                <w:rFonts w:asciiTheme="minorHAnsi" w:hAnsiTheme="minorHAnsi" w:cstheme="minorHAnsi"/>
                <w:sz w:val="20"/>
              </w:rPr>
              <w:t>PONUDBA 1: Osnovna ponudba za projektno dokumentacijo</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19FFC06" w14:textId="77777777" w:rsidR="00697B93" w:rsidRPr="00191E38" w:rsidRDefault="00697B93" w:rsidP="00D0208B">
            <w:pPr>
              <w:ind w:left="140"/>
              <w:jc w:val="right"/>
              <w:rPr>
                <w:rFonts w:asciiTheme="minorHAnsi" w:hAnsiTheme="minorHAnsi" w:cstheme="minorHAnsi"/>
                <w:bCs/>
                <w:sz w:val="20"/>
              </w:rPr>
            </w:pPr>
            <w:r w:rsidRPr="006C7C3C">
              <w:rPr>
                <w:rFonts w:asciiTheme="minorHAnsi" w:hAnsiTheme="minorHAnsi" w:cstheme="minorHAnsi"/>
                <w:sz w:val="20"/>
              </w:rPr>
              <w:t>000.000,00 EUR</w:t>
            </w:r>
          </w:p>
        </w:tc>
      </w:tr>
      <w:tr w:rsidR="00697B93" w:rsidRPr="00191E38" w14:paraId="51E33613"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4CF6029" w14:textId="17A48FD7" w:rsidR="00697B93" w:rsidRPr="00D0208B" w:rsidRDefault="00697B93" w:rsidP="00D0208B">
            <w:pPr>
              <w:ind w:left="36" w:right="211"/>
              <w:jc w:val="left"/>
              <w:rPr>
                <w:rFonts w:asciiTheme="minorHAnsi" w:hAnsiTheme="minorHAnsi" w:cstheme="minorHAnsi"/>
                <w:b/>
                <w:bCs/>
                <w:iCs/>
                <w:sz w:val="20"/>
                <w:highlight w:val="yellow"/>
              </w:rPr>
            </w:pPr>
            <w:r>
              <w:rPr>
                <w:rFonts w:asciiTheme="minorHAnsi" w:hAnsiTheme="minorHAnsi" w:cstheme="minorHAnsi"/>
                <w:sz w:val="20"/>
              </w:rPr>
              <w:t xml:space="preserve">PONUDBA 2: Dodatna dela vezana na izdelavo projektne dokumentacije </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8D43E" w14:textId="77777777" w:rsidR="00697B93" w:rsidRPr="00191E38" w:rsidRDefault="00697B93" w:rsidP="00D0208B">
            <w:pPr>
              <w:ind w:left="140"/>
              <w:jc w:val="right"/>
              <w:rPr>
                <w:rFonts w:asciiTheme="minorHAnsi" w:hAnsiTheme="minorHAnsi" w:cstheme="minorHAnsi"/>
                <w:bCs/>
                <w:sz w:val="20"/>
              </w:rPr>
            </w:pPr>
            <w:r>
              <w:rPr>
                <w:rFonts w:asciiTheme="minorHAnsi" w:hAnsiTheme="minorHAnsi" w:cstheme="minorHAnsi"/>
                <w:sz w:val="20"/>
              </w:rPr>
              <w:t>000.000,00 EUR</w:t>
            </w:r>
          </w:p>
        </w:tc>
      </w:tr>
      <w:tr w:rsidR="00697B93" w:rsidRPr="00191E38" w14:paraId="3FE6D64E"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tcPr>
          <w:p w14:paraId="149E51F1" w14:textId="783B0985" w:rsidR="00697B93" w:rsidRPr="00D0208B" w:rsidRDefault="00697B93" w:rsidP="00D0208B">
            <w:pPr>
              <w:ind w:left="66"/>
              <w:rPr>
                <w:rFonts w:asciiTheme="minorHAnsi" w:hAnsiTheme="minorHAnsi" w:cstheme="minorHAnsi"/>
                <w:b/>
                <w:bCs/>
                <w:sz w:val="20"/>
                <w:highlight w:val="yellow"/>
              </w:rPr>
            </w:pPr>
            <w:bookmarkStart w:id="20" w:name="_Hlk131602704"/>
            <w:r>
              <w:rPr>
                <w:rFonts w:asciiTheme="minorHAnsi" w:hAnsiTheme="minorHAnsi"/>
                <w:b/>
                <w:sz w:val="20"/>
              </w:rPr>
              <w:t xml:space="preserve">Skupaj </w:t>
            </w:r>
            <w:r w:rsidR="006E5A15">
              <w:rPr>
                <w:rFonts w:asciiTheme="minorHAnsi" w:hAnsiTheme="minorHAnsi"/>
                <w:b/>
                <w:sz w:val="20"/>
              </w:rPr>
              <w:t xml:space="preserve">PONUDBA 1 in PONUDBA 2 </w:t>
            </w:r>
            <w:r>
              <w:rPr>
                <w:rFonts w:asciiTheme="minorHAnsi" w:hAnsiTheme="minorHAnsi"/>
                <w:b/>
                <w:sz w:val="20"/>
              </w:rPr>
              <w:t>cena vseh del brez DDV</w:t>
            </w:r>
            <w:bookmarkEnd w:id="20"/>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BA58A1" w14:textId="77777777" w:rsidR="00697B93" w:rsidRPr="00191E38" w:rsidRDefault="00697B93" w:rsidP="00D0208B">
            <w:pPr>
              <w:ind w:left="140"/>
              <w:jc w:val="right"/>
              <w:rPr>
                <w:rFonts w:asciiTheme="minorHAnsi" w:hAnsiTheme="minorHAnsi" w:cstheme="minorHAnsi"/>
                <w:bCs/>
                <w:sz w:val="20"/>
              </w:rPr>
            </w:pPr>
            <w:r>
              <w:rPr>
                <w:rFonts w:asciiTheme="minorHAnsi" w:hAnsiTheme="minorHAnsi" w:cstheme="minorHAnsi"/>
                <w:sz w:val="20"/>
              </w:rPr>
              <w:t>000.000,00 EUR</w:t>
            </w:r>
          </w:p>
        </w:tc>
      </w:tr>
      <w:tr w:rsidR="00697B93" w:rsidRPr="00191E38" w14:paraId="5CC06B68" w14:textId="77777777" w:rsidTr="00D0208B">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5B8428F" w14:textId="77777777" w:rsidR="00697B93" w:rsidRPr="00D0208B" w:rsidRDefault="00697B93" w:rsidP="00D0208B">
            <w:pPr>
              <w:ind w:left="66"/>
              <w:rPr>
                <w:rFonts w:asciiTheme="minorHAnsi" w:hAnsiTheme="minorHAnsi" w:cstheme="minorHAnsi"/>
                <w:b/>
                <w:bCs/>
                <w:sz w:val="20"/>
                <w:highlight w:val="yellow"/>
              </w:rPr>
            </w:pPr>
            <w:bookmarkStart w:id="21" w:name="_Hlk131602711"/>
            <w:r>
              <w:rPr>
                <w:rFonts w:asciiTheme="minorHAnsi" w:hAnsiTheme="minorHAnsi"/>
                <w:sz w:val="20"/>
              </w:rPr>
              <w:t>22 %</w:t>
            </w:r>
            <w:r>
              <w:rPr>
                <w:rFonts w:asciiTheme="minorHAnsi" w:hAnsiTheme="minorHAnsi"/>
                <w:sz w:val="20"/>
              </w:rPr>
              <w:tab/>
              <w:t xml:space="preserve"> DDV </w:t>
            </w:r>
            <w:bookmarkEnd w:id="21"/>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E21B8" w14:textId="77777777" w:rsidR="00697B93" w:rsidRPr="00191E38" w:rsidRDefault="00697B93" w:rsidP="00D0208B">
            <w:pPr>
              <w:ind w:left="140"/>
              <w:jc w:val="right"/>
              <w:rPr>
                <w:rFonts w:asciiTheme="minorHAnsi" w:hAnsiTheme="minorHAnsi" w:cstheme="minorHAnsi"/>
                <w:bCs/>
                <w:sz w:val="20"/>
              </w:rPr>
            </w:pPr>
            <w:r>
              <w:rPr>
                <w:rFonts w:asciiTheme="minorHAnsi" w:hAnsiTheme="minorHAnsi" w:cstheme="minorHAnsi"/>
                <w:sz w:val="20"/>
              </w:rPr>
              <w:t>000.000,00 EUR</w:t>
            </w:r>
          </w:p>
        </w:tc>
      </w:tr>
      <w:tr w:rsidR="00697B93" w:rsidRPr="00191E38" w14:paraId="139838AF" w14:textId="77777777" w:rsidTr="00D0208B">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5CE54D45" w14:textId="77777777" w:rsidR="00697B93" w:rsidRPr="00D0208B" w:rsidRDefault="00697B93" w:rsidP="00D0208B">
            <w:pPr>
              <w:ind w:left="66"/>
              <w:rPr>
                <w:rFonts w:asciiTheme="minorHAnsi" w:hAnsiTheme="minorHAnsi" w:cstheme="minorHAnsi"/>
                <w:b/>
                <w:bCs/>
                <w:sz w:val="20"/>
                <w:highlight w:val="yellow"/>
              </w:rPr>
            </w:pPr>
            <w:bookmarkStart w:id="22" w:name="_Hlk131602718"/>
            <w:r>
              <w:rPr>
                <w:rFonts w:asciiTheme="minorHAnsi" w:hAnsiTheme="minorHAnsi"/>
                <w:b/>
                <w:sz w:val="20"/>
              </w:rPr>
              <w:t>SKUPAJ Z DDV</w:t>
            </w:r>
            <w:bookmarkEnd w:id="22"/>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3D23DC2" w14:textId="77777777" w:rsidR="00697B93" w:rsidRPr="00191E38" w:rsidRDefault="00697B93" w:rsidP="00D0208B">
            <w:pPr>
              <w:ind w:left="140"/>
              <w:jc w:val="right"/>
              <w:rPr>
                <w:rFonts w:asciiTheme="minorHAnsi" w:hAnsiTheme="minorHAnsi" w:cstheme="minorHAnsi"/>
                <w:bCs/>
                <w:sz w:val="20"/>
              </w:rPr>
            </w:pPr>
            <w:r>
              <w:rPr>
                <w:rFonts w:asciiTheme="minorHAnsi" w:hAnsiTheme="minorHAnsi" w:cstheme="minorHAnsi"/>
                <w:sz w:val="20"/>
              </w:rPr>
              <w:t>000.000,00 EUR</w:t>
            </w:r>
          </w:p>
        </w:tc>
      </w:tr>
    </w:tbl>
    <w:p w14:paraId="31DBE52D" w14:textId="77777777" w:rsidR="00BA6A68" w:rsidRDefault="00BA6A68">
      <w:pPr>
        <w:tabs>
          <w:tab w:val="right" w:pos="5245"/>
          <w:tab w:val="right" w:leader="dot" w:pos="9072"/>
        </w:tabs>
        <w:rPr>
          <w:rFonts w:asciiTheme="minorHAnsi" w:hAnsiTheme="minorHAnsi" w:cstheme="minorHAnsi"/>
          <w:sz w:val="20"/>
        </w:rPr>
      </w:pPr>
    </w:p>
    <w:p w14:paraId="4B4C2263"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42D01DE3" w14:textId="77777777" w:rsidR="00785936" w:rsidRDefault="00785936">
      <w:pPr>
        <w:tabs>
          <w:tab w:val="right" w:leader="dot" w:pos="9072"/>
        </w:tabs>
        <w:rPr>
          <w:rFonts w:asciiTheme="minorHAnsi" w:hAnsiTheme="minorHAnsi" w:cstheme="minorHAnsi"/>
          <w:sz w:val="20"/>
        </w:rPr>
      </w:pPr>
    </w:p>
    <w:p w14:paraId="451752D9"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2AD23051" w14:textId="77777777" w:rsidR="00785936" w:rsidRDefault="00785936">
      <w:pPr>
        <w:spacing w:line="276" w:lineRule="auto"/>
        <w:rPr>
          <w:rFonts w:asciiTheme="minorHAnsi" w:hAnsiTheme="minorHAnsi" w:cstheme="minorHAnsi"/>
          <w:sz w:val="20"/>
        </w:rPr>
      </w:pPr>
    </w:p>
    <w:p w14:paraId="5C9452F7" w14:textId="77777777" w:rsidR="00785936" w:rsidRDefault="00E56B6E">
      <w:pPr>
        <w:tabs>
          <w:tab w:val="right" w:pos="9072"/>
        </w:tabs>
        <w:autoSpaceDE w:val="0"/>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413FA8C5" w14:textId="77777777" w:rsidR="00785936" w:rsidRDefault="00785936">
      <w:pPr>
        <w:tabs>
          <w:tab w:val="right" w:pos="9072"/>
        </w:tabs>
        <w:autoSpaceDE w:val="0"/>
        <w:rPr>
          <w:rFonts w:asciiTheme="minorHAnsi" w:hAnsiTheme="minorHAnsi" w:cstheme="minorHAnsi"/>
          <w:b/>
          <w:bCs/>
          <w:sz w:val="16"/>
          <w:szCs w:val="16"/>
        </w:rPr>
      </w:pPr>
    </w:p>
    <w:p w14:paraId="714159E0" w14:textId="77777777" w:rsidR="004A43AF" w:rsidRDefault="004A43AF">
      <w:pPr>
        <w:tabs>
          <w:tab w:val="right" w:pos="9072"/>
        </w:tabs>
        <w:autoSpaceDE w:val="0"/>
        <w:rPr>
          <w:rFonts w:asciiTheme="minorHAnsi" w:hAnsiTheme="minorHAnsi" w:cstheme="minorHAnsi"/>
          <w:b/>
          <w:bCs/>
          <w:sz w:val="16"/>
          <w:szCs w:val="16"/>
        </w:rPr>
      </w:pPr>
    </w:p>
    <w:p w14:paraId="423A5BA4" w14:textId="77777777" w:rsidR="00785936" w:rsidRPr="003849AB" w:rsidRDefault="00E56B6E">
      <w:pPr>
        <w:pStyle w:val="navodilonaslov"/>
        <w:rPr>
          <w:rFonts w:asciiTheme="minorHAnsi" w:hAnsiTheme="minorHAnsi" w:cstheme="minorHAnsi"/>
          <w:sz w:val="20"/>
          <w:szCs w:val="20"/>
        </w:rPr>
      </w:pPr>
      <w:r w:rsidRPr="003849AB">
        <w:rPr>
          <w:rFonts w:asciiTheme="minorHAnsi" w:hAnsiTheme="minorHAnsi" w:cstheme="minorHAnsi"/>
          <w:sz w:val="20"/>
          <w:szCs w:val="20"/>
        </w:rPr>
        <w:t xml:space="preserve">Gospodarski subjekt  – projektant </w:t>
      </w:r>
      <w:r w:rsidRPr="003849AB">
        <w:rPr>
          <w:rFonts w:asciiTheme="minorHAnsi" w:hAnsiTheme="minorHAnsi" w:cstheme="minorHAnsi"/>
          <w:b w:val="0"/>
          <w:bCs/>
          <w:sz w:val="20"/>
          <w:szCs w:val="20"/>
        </w:rPr>
        <w:t xml:space="preserve">(kot tudi spodaj podpisani drugi gospodarski subjekti v primeru ponudbe skupine gospodarskih subjektov) </w:t>
      </w:r>
      <w:r w:rsidRPr="003849AB">
        <w:rPr>
          <w:rFonts w:asciiTheme="minorHAnsi" w:hAnsiTheme="minorHAnsi" w:cstheme="minorHAnsi"/>
          <w:sz w:val="20"/>
          <w:szCs w:val="20"/>
        </w:rPr>
        <w:t>potrjujem /o zgornjo ponudbo in hkrati IZJAVLJAM / O, da:</w:t>
      </w:r>
    </w:p>
    <w:p w14:paraId="53DA86C2" w14:textId="77777777" w:rsidR="00785936" w:rsidRPr="003849AB"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3849AB">
        <w:rPr>
          <w:rFonts w:asciiTheme="minorHAnsi" w:hAnsiTheme="minorHAnsi" w:cstheme="minorHAnsi"/>
          <w:sz w:val="20"/>
        </w:rPr>
        <w:t>sem /smo seznanjen z razpisno dokumentacijo ter z njo v celoti soglašam /o,</w:t>
      </w:r>
    </w:p>
    <w:p w14:paraId="017094B3" w14:textId="77777777" w:rsidR="00785936" w:rsidRPr="003849AB" w:rsidRDefault="00E56B6E">
      <w:pPr>
        <w:numPr>
          <w:ilvl w:val="0"/>
          <w:numId w:val="20"/>
        </w:numPr>
        <w:tabs>
          <w:tab w:val="clear" w:pos="360"/>
        </w:tabs>
        <w:ind w:left="284" w:hanging="284"/>
        <w:jc w:val="left"/>
        <w:rPr>
          <w:rFonts w:asciiTheme="minorHAnsi" w:hAnsiTheme="minorHAnsi" w:cstheme="minorHAnsi"/>
          <w:sz w:val="20"/>
        </w:rPr>
      </w:pPr>
      <w:r w:rsidRPr="003849AB">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3849AB" w:rsidRDefault="00E56B6E">
      <w:pPr>
        <w:numPr>
          <w:ilvl w:val="0"/>
          <w:numId w:val="20"/>
        </w:numPr>
        <w:tabs>
          <w:tab w:val="clear" w:pos="360"/>
        </w:tabs>
        <w:ind w:left="284" w:hanging="284"/>
        <w:jc w:val="left"/>
        <w:rPr>
          <w:rFonts w:asciiTheme="minorHAnsi" w:hAnsiTheme="minorHAnsi" w:cstheme="minorHAnsi"/>
          <w:sz w:val="20"/>
        </w:rPr>
      </w:pPr>
      <w:r w:rsidRPr="003849AB">
        <w:rPr>
          <w:rFonts w:asciiTheme="minorHAnsi" w:hAnsiTheme="minorHAnsi" w:cstheme="minorHAnsi"/>
          <w:sz w:val="20"/>
        </w:rPr>
        <w:t>za vodjo projektiranja imenujem /o spodaj navedenega avtorja,</w:t>
      </w:r>
    </w:p>
    <w:p w14:paraId="01F97DAD" w14:textId="77777777" w:rsidR="00785936" w:rsidRPr="003849AB" w:rsidRDefault="00785936">
      <w:pPr>
        <w:pStyle w:val="Odstavekseznama"/>
        <w:ind w:left="0"/>
      </w:pPr>
    </w:p>
    <w:p w14:paraId="5B571370" w14:textId="24289209" w:rsidR="00785936" w:rsidRPr="003849AB" w:rsidRDefault="00E56B6E">
      <w:pPr>
        <w:autoSpaceDE w:val="0"/>
        <w:rPr>
          <w:rFonts w:asciiTheme="minorHAnsi" w:hAnsiTheme="minorHAnsi" w:cstheme="minorHAnsi"/>
          <w:sz w:val="20"/>
        </w:rPr>
      </w:pPr>
      <w:r w:rsidRPr="003849AB">
        <w:rPr>
          <w:rFonts w:asciiTheme="minorHAnsi" w:hAnsiTheme="minorHAnsi" w:cstheme="minorHAnsi"/>
          <w:b/>
          <w:bCs/>
          <w:sz w:val="20"/>
        </w:rPr>
        <w:t>Gospodarski subjekt – projektant (pravna oseba, ki bo izdelala projektno dokumentacijo</w:t>
      </w:r>
      <w:r w:rsidRPr="003849AB">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3849AB">
        <w:rPr>
          <w:rFonts w:asciiTheme="minorHAnsi" w:hAnsiTheme="minorHAnsi" w:cstheme="minorHAnsi"/>
          <w:bCs/>
          <w:sz w:val="20"/>
        </w:rPr>
        <w:t xml:space="preserve"> poglavju Opcija 1 spodaj)</w:t>
      </w:r>
      <w:r w:rsidRPr="003849AB">
        <w:rPr>
          <w:rFonts w:asciiTheme="minorHAnsi" w:hAnsiTheme="minorHAnsi" w:cstheme="minorHAnsi"/>
          <w:bCs/>
          <w:sz w:val="20"/>
        </w:rPr>
        <w:t>:</w:t>
      </w:r>
    </w:p>
    <w:p w14:paraId="16A84FAB" w14:textId="77777777" w:rsidR="004A43AF" w:rsidRPr="003849AB" w:rsidRDefault="004A43AF">
      <w:pPr>
        <w:autoSpaceDE w:val="0"/>
        <w:rPr>
          <w:rFonts w:asciiTheme="minorHAnsi" w:hAnsiTheme="minorHAnsi" w:cstheme="minorHAnsi"/>
          <w:b/>
          <w:bCs/>
          <w:sz w:val="16"/>
          <w:szCs w:val="16"/>
        </w:rPr>
      </w:pPr>
    </w:p>
    <w:p w14:paraId="0195041A" w14:textId="77777777" w:rsidR="0021771D" w:rsidRPr="003849AB"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3849AB" w:rsidRDefault="0021771D" w:rsidP="0021771D">
      <w:pPr>
        <w:pBdr>
          <w:bottom w:val="single" w:sz="8" w:space="1" w:color="000000"/>
        </w:pBdr>
        <w:autoSpaceDE w:val="0"/>
        <w:rPr>
          <w:rFonts w:asciiTheme="minorHAnsi" w:hAnsiTheme="minorHAnsi" w:cstheme="minorHAnsi"/>
          <w:sz w:val="20"/>
        </w:rPr>
      </w:pPr>
    </w:p>
    <w:p w14:paraId="43771911" w14:textId="71593AC5" w:rsidR="0021771D" w:rsidRDefault="0021771D" w:rsidP="0021771D">
      <w:pPr>
        <w:pBdr>
          <w:bottom w:val="single" w:sz="8" w:space="1" w:color="000000"/>
        </w:pBdr>
        <w:autoSpaceDE w:val="0"/>
        <w:rPr>
          <w:rFonts w:asciiTheme="minorHAnsi" w:hAnsiTheme="minorHAnsi" w:cstheme="minorHAnsi"/>
          <w:sz w:val="20"/>
        </w:rPr>
      </w:pPr>
    </w:p>
    <w:p w14:paraId="0730978C" w14:textId="6E3292A0" w:rsidR="003849AB" w:rsidRDefault="003849AB" w:rsidP="0021771D">
      <w:pPr>
        <w:pBdr>
          <w:bottom w:val="single" w:sz="8" w:space="1" w:color="000000"/>
        </w:pBdr>
        <w:autoSpaceDE w:val="0"/>
        <w:rPr>
          <w:rFonts w:asciiTheme="minorHAnsi" w:hAnsiTheme="minorHAnsi" w:cstheme="minorHAnsi"/>
          <w:sz w:val="20"/>
        </w:rPr>
      </w:pPr>
    </w:p>
    <w:p w14:paraId="59DB43BD" w14:textId="77777777" w:rsidR="003849AB" w:rsidRPr="003849AB" w:rsidRDefault="003849AB" w:rsidP="0021771D">
      <w:pPr>
        <w:pBdr>
          <w:bottom w:val="single" w:sz="8" w:space="1" w:color="000000"/>
        </w:pBdr>
        <w:autoSpaceDE w:val="0"/>
        <w:rPr>
          <w:rFonts w:asciiTheme="minorHAnsi" w:hAnsiTheme="minorHAnsi" w:cstheme="minorHAnsi"/>
          <w:sz w:val="20"/>
        </w:rPr>
      </w:pPr>
    </w:p>
    <w:p w14:paraId="4D098736" w14:textId="4CCB18FC" w:rsidR="0021771D" w:rsidRPr="003849AB" w:rsidRDefault="0021771D" w:rsidP="0021771D">
      <w:pPr>
        <w:autoSpaceDE w:val="0"/>
        <w:rPr>
          <w:rFonts w:asciiTheme="minorHAnsi" w:hAnsiTheme="minorHAnsi" w:cstheme="minorHAnsi"/>
          <w:b/>
          <w:bCs/>
          <w:sz w:val="16"/>
          <w:szCs w:val="16"/>
        </w:rPr>
      </w:pPr>
      <w:r w:rsidRPr="003849AB">
        <w:rPr>
          <w:rFonts w:asciiTheme="minorHAnsi" w:hAnsiTheme="minorHAnsi" w:cstheme="minorHAnsi"/>
          <w:i/>
          <w:sz w:val="20"/>
        </w:rPr>
        <w:t xml:space="preserve">naziv, naslov, matična številka                                            žig </w:t>
      </w:r>
      <w:r w:rsidRPr="003849AB">
        <w:rPr>
          <w:rFonts w:asciiTheme="minorHAnsi" w:hAnsiTheme="minorHAnsi" w:cstheme="minorHAnsi"/>
          <w:i/>
          <w:sz w:val="20"/>
        </w:rPr>
        <w:tab/>
        <w:t>podpis pooblaščene osebe</w:t>
      </w:r>
    </w:p>
    <w:p w14:paraId="52051D13" w14:textId="77777777" w:rsidR="004A43AF" w:rsidRPr="003849AB" w:rsidRDefault="004A43AF">
      <w:pPr>
        <w:autoSpaceDE w:val="0"/>
        <w:rPr>
          <w:rFonts w:asciiTheme="minorHAnsi" w:hAnsiTheme="minorHAnsi" w:cstheme="minorHAnsi"/>
          <w:b/>
          <w:bCs/>
          <w:sz w:val="16"/>
          <w:szCs w:val="16"/>
        </w:rPr>
      </w:pPr>
    </w:p>
    <w:p w14:paraId="29394675" w14:textId="77777777" w:rsidR="004A43AF" w:rsidRPr="003849AB" w:rsidRDefault="004A43AF">
      <w:pPr>
        <w:autoSpaceDE w:val="0"/>
        <w:rPr>
          <w:rFonts w:asciiTheme="minorHAnsi" w:hAnsiTheme="minorHAnsi" w:cstheme="minorHAnsi"/>
          <w:b/>
          <w:bCs/>
          <w:sz w:val="16"/>
          <w:szCs w:val="16"/>
        </w:rPr>
      </w:pPr>
    </w:p>
    <w:p w14:paraId="49FD56F3" w14:textId="77777777" w:rsidR="004A43AF" w:rsidRPr="003849AB" w:rsidRDefault="004A43AF">
      <w:pPr>
        <w:autoSpaceDE w:val="0"/>
        <w:rPr>
          <w:rFonts w:asciiTheme="minorHAnsi" w:hAnsiTheme="minorHAnsi" w:cstheme="minorHAnsi"/>
          <w:b/>
          <w:bCs/>
          <w:sz w:val="16"/>
          <w:szCs w:val="16"/>
        </w:rPr>
      </w:pPr>
    </w:p>
    <w:p w14:paraId="16F09111" w14:textId="4B72AC4A" w:rsidR="00785936" w:rsidRPr="003849AB" w:rsidRDefault="00E56B6E">
      <w:pPr>
        <w:autoSpaceDE w:val="0"/>
        <w:rPr>
          <w:rFonts w:asciiTheme="minorHAnsi" w:hAnsiTheme="minorHAnsi" w:cstheme="minorHAnsi"/>
          <w:bCs/>
          <w:sz w:val="20"/>
        </w:rPr>
      </w:pPr>
      <w:r w:rsidRPr="003849AB">
        <w:rPr>
          <w:rFonts w:asciiTheme="minorHAnsi" w:hAnsiTheme="minorHAnsi" w:cstheme="minorHAnsi"/>
          <w:b/>
          <w:bCs/>
          <w:sz w:val="20"/>
        </w:rPr>
        <w:t>Vodja projektiranja</w:t>
      </w:r>
      <w:r w:rsidR="0035577D" w:rsidRPr="003849AB">
        <w:rPr>
          <w:rFonts w:asciiTheme="minorHAnsi" w:hAnsiTheme="minorHAnsi" w:cstheme="minorHAnsi"/>
          <w:b/>
          <w:bCs/>
          <w:sz w:val="20"/>
        </w:rPr>
        <w:t>, ki je</w:t>
      </w:r>
      <w:r w:rsidR="0021771D" w:rsidRPr="003849AB">
        <w:rPr>
          <w:rFonts w:asciiTheme="minorHAnsi" w:hAnsiTheme="minorHAnsi" w:cstheme="minorHAnsi"/>
          <w:b/>
          <w:bCs/>
          <w:sz w:val="20"/>
        </w:rPr>
        <w:t xml:space="preserve"> avtor natečajnega elaborata</w:t>
      </w:r>
      <w:r w:rsidRPr="003849AB">
        <w:rPr>
          <w:rFonts w:asciiTheme="minorHAnsi" w:hAnsiTheme="minorHAnsi" w:cstheme="minorHAnsi"/>
          <w:b/>
          <w:bCs/>
          <w:sz w:val="20"/>
        </w:rPr>
        <w:t xml:space="preserve"> - </w:t>
      </w:r>
      <w:r w:rsidRPr="003849AB">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3849AB" w:rsidRDefault="0021771D">
      <w:pPr>
        <w:autoSpaceDE w:val="0"/>
        <w:rPr>
          <w:rFonts w:asciiTheme="minorHAnsi" w:hAnsiTheme="minorHAnsi" w:cstheme="minorHAnsi"/>
          <w:bCs/>
          <w:sz w:val="20"/>
        </w:rPr>
      </w:pPr>
    </w:p>
    <w:p w14:paraId="33ED23D1" w14:textId="77777777" w:rsidR="0021771D" w:rsidRPr="003849AB" w:rsidRDefault="0021771D">
      <w:pPr>
        <w:autoSpaceDE w:val="0"/>
        <w:rPr>
          <w:rFonts w:asciiTheme="minorHAnsi" w:hAnsiTheme="minorHAnsi" w:cstheme="minorHAnsi"/>
          <w:sz w:val="20"/>
        </w:rPr>
      </w:pPr>
    </w:p>
    <w:p w14:paraId="1291898F" w14:textId="4BC282C0" w:rsidR="0021771D" w:rsidRDefault="0021771D" w:rsidP="0021771D">
      <w:pPr>
        <w:pBdr>
          <w:bottom w:val="single" w:sz="8" w:space="1" w:color="000000"/>
        </w:pBdr>
        <w:autoSpaceDE w:val="0"/>
        <w:rPr>
          <w:rFonts w:asciiTheme="minorHAnsi" w:hAnsiTheme="minorHAnsi" w:cstheme="minorHAnsi"/>
          <w:sz w:val="20"/>
        </w:rPr>
      </w:pPr>
    </w:p>
    <w:p w14:paraId="001ED878" w14:textId="6218DC9B" w:rsidR="003849AB" w:rsidRDefault="003849AB" w:rsidP="0021771D">
      <w:pPr>
        <w:pBdr>
          <w:bottom w:val="single" w:sz="8" w:space="1" w:color="000000"/>
        </w:pBdr>
        <w:autoSpaceDE w:val="0"/>
        <w:rPr>
          <w:rFonts w:asciiTheme="minorHAnsi" w:hAnsiTheme="minorHAnsi" w:cstheme="minorHAnsi"/>
          <w:sz w:val="20"/>
        </w:rPr>
      </w:pPr>
    </w:p>
    <w:p w14:paraId="6ED404CA" w14:textId="77777777" w:rsidR="003849AB" w:rsidRDefault="003849AB" w:rsidP="0021771D">
      <w:pPr>
        <w:pBdr>
          <w:bottom w:val="single" w:sz="8" w:space="1" w:color="000000"/>
        </w:pBdr>
        <w:autoSpaceDE w:val="0"/>
        <w:rPr>
          <w:rFonts w:asciiTheme="minorHAnsi" w:hAnsiTheme="minorHAnsi" w:cstheme="minorHAnsi"/>
          <w:sz w:val="20"/>
        </w:rPr>
      </w:pPr>
    </w:p>
    <w:p w14:paraId="093AAB14" w14:textId="2AC1CEE5" w:rsidR="003849AB" w:rsidRDefault="003849AB" w:rsidP="0021771D">
      <w:pPr>
        <w:pBdr>
          <w:bottom w:val="single" w:sz="8" w:space="1" w:color="000000"/>
        </w:pBdr>
        <w:autoSpaceDE w:val="0"/>
        <w:rPr>
          <w:rFonts w:asciiTheme="minorHAnsi" w:hAnsiTheme="minorHAnsi" w:cstheme="minorHAnsi"/>
          <w:sz w:val="20"/>
        </w:rPr>
      </w:pPr>
    </w:p>
    <w:p w14:paraId="682AFC9C" w14:textId="77777777" w:rsidR="003849AB" w:rsidRPr="003849AB" w:rsidRDefault="003849AB" w:rsidP="0021771D">
      <w:pPr>
        <w:pBdr>
          <w:bottom w:val="single" w:sz="8" w:space="1" w:color="000000"/>
        </w:pBdr>
        <w:autoSpaceDE w:val="0"/>
        <w:rPr>
          <w:rFonts w:asciiTheme="minorHAnsi" w:hAnsiTheme="minorHAnsi" w:cstheme="minorHAnsi"/>
          <w:sz w:val="20"/>
        </w:rPr>
      </w:pPr>
    </w:p>
    <w:p w14:paraId="7456EA2B" w14:textId="77777777" w:rsidR="0021771D" w:rsidRPr="003849AB" w:rsidRDefault="0021771D" w:rsidP="0021771D">
      <w:pPr>
        <w:tabs>
          <w:tab w:val="left" w:pos="1843"/>
          <w:tab w:val="left" w:pos="5670"/>
          <w:tab w:val="right" w:pos="9072"/>
        </w:tabs>
        <w:autoSpaceDE w:val="0"/>
        <w:rPr>
          <w:rFonts w:asciiTheme="minorHAnsi" w:hAnsiTheme="minorHAnsi" w:cstheme="minorHAnsi"/>
          <w:i/>
          <w:sz w:val="20"/>
        </w:rPr>
      </w:pPr>
      <w:r w:rsidRPr="003849AB">
        <w:rPr>
          <w:rFonts w:asciiTheme="minorHAnsi" w:hAnsiTheme="minorHAnsi" w:cstheme="minorHAnsi"/>
          <w:i/>
          <w:sz w:val="20"/>
        </w:rPr>
        <w:t>Ime, priimek,</w:t>
      </w:r>
      <w:r w:rsidRPr="003849AB">
        <w:rPr>
          <w:rFonts w:asciiTheme="minorHAnsi" w:hAnsiTheme="minorHAnsi" w:cstheme="minorHAnsi"/>
          <w:i/>
          <w:sz w:val="20"/>
        </w:rPr>
        <w:tab/>
        <w:t>naslov stalnega/začasnega prebivališča,</w:t>
      </w:r>
      <w:r w:rsidRPr="003849AB">
        <w:rPr>
          <w:rFonts w:asciiTheme="minorHAnsi" w:hAnsiTheme="minorHAnsi" w:cstheme="minorHAnsi"/>
          <w:i/>
          <w:sz w:val="20"/>
        </w:rPr>
        <w:tab/>
        <w:t>žig</w:t>
      </w:r>
      <w:r w:rsidRPr="003849AB">
        <w:rPr>
          <w:rFonts w:asciiTheme="minorHAnsi" w:hAnsiTheme="minorHAnsi" w:cstheme="minorHAnsi"/>
          <w:i/>
          <w:sz w:val="20"/>
        </w:rPr>
        <w:tab/>
        <w:t>podpis pooblaščene osebe</w:t>
      </w:r>
    </w:p>
    <w:p w14:paraId="157091FA" w14:textId="77777777" w:rsidR="00785936" w:rsidRPr="003849AB" w:rsidRDefault="00785936">
      <w:pPr>
        <w:tabs>
          <w:tab w:val="right" w:pos="9072"/>
        </w:tabs>
        <w:autoSpaceDE w:val="0"/>
        <w:rPr>
          <w:rFonts w:asciiTheme="minorHAnsi" w:hAnsiTheme="minorHAnsi" w:cstheme="minorHAnsi"/>
          <w:sz w:val="20"/>
        </w:rPr>
      </w:pPr>
    </w:p>
    <w:p w14:paraId="1A9CF01A" w14:textId="77777777" w:rsidR="00785936" w:rsidRPr="003849AB" w:rsidRDefault="00785936">
      <w:pPr>
        <w:tabs>
          <w:tab w:val="right" w:pos="8789"/>
        </w:tabs>
        <w:autoSpaceDE w:val="0"/>
        <w:rPr>
          <w:rFonts w:asciiTheme="minorHAnsi" w:hAnsiTheme="minorHAnsi" w:cstheme="minorHAnsi"/>
          <w:i/>
          <w:sz w:val="20"/>
        </w:rPr>
      </w:pPr>
    </w:p>
    <w:p w14:paraId="3AF968EF" w14:textId="77777777" w:rsidR="0021771D" w:rsidRPr="003849AB" w:rsidRDefault="0021771D" w:rsidP="0021771D">
      <w:pPr>
        <w:pBdr>
          <w:bottom w:val="single" w:sz="8" w:space="1" w:color="000000"/>
        </w:pBdr>
        <w:autoSpaceDE w:val="0"/>
        <w:rPr>
          <w:rFonts w:asciiTheme="minorHAnsi" w:hAnsiTheme="minorHAnsi" w:cstheme="minorHAnsi"/>
          <w:sz w:val="20"/>
        </w:rPr>
      </w:pPr>
    </w:p>
    <w:p w14:paraId="11B3C57A" w14:textId="5429C935" w:rsidR="00785936" w:rsidRPr="003849AB" w:rsidRDefault="00E56B6E" w:rsidP="003849AB">
      <w:pPr>
        <w:tabs>
          <w:tab w:val="left" w:pos="1843"/>
          <w:tab w:val="right" w:pos="8789"/>
        </w:tabs>
        <w:autoSpaceDE w:val="0"/>
        <w:jc w:val="left"/>
        <w:rPr>
          <w:rFonts w:asciiTheme="minorHAnsi" w:hAnsiTheme="minorHAnsi" w:cstheme="minorHAnsi"/>
          <w:i/>
          <w:sz w:val="20"/>
        </w:rPr>
      </w:pPr>
      <w:r w:rsidRPr="003849AB">
        <w:rPr>
          <w:rFonts w:asciiTheme="minorHAnsi" w:hAnsiTheme="minorHAnsi" w:cstheme="minorHAnsi"/>
          <w:i/>
          <w:sz w:val="20"/>
        </w:rPr>
        <w:t>tel.številka,</w:t>
      </w:r>
      <w:r w:rsidR="0021771D" w:rsidRPr="003849AB">
        <w:rPr>
          <w:rFonts w:asciiTheme="minorHAnsi" w:hAnsiTheme="minorHAnsi" w:cstheme="minorHAnsi"/>
          <w:i/>
          <w:sz w:val="20"/>
        </w:rPr>
        <w:tab/>
      </w:r>
      <w:r w:rsidRPr="003849AB">
        <w:rPr>
          <w:rFonts w:asciiTheme="minorHAnsi" w:hAnsiTheme="minorHAnsi" w:cstheme="minorHAnsi"/>
          <w:i/>
          <w:sz w:val="20"/>
        </w:rPr>
        <w:t xml:space="preserve"> elektronski naslov vodje projektiranja</w:t>
      </w:r>
      <w:r w:rsidR="0021771D" w:rsidRPr="003849AB">
        <w:rPr>
          <w:rFonts w:asciiTheme="minorHAnsi" w:hAnsiTheme="minorHAnsi" w:cstheme="minorHAnsi"/>
          <w:i/>
          <w:sz w:val="20"/>
        </w:rPr>
        <w:t xml:space="preserve"> (za </w:t>
      </w:r>
      <w:r w:rsidRPr="003849AB">
        <w:rPr>
          <w:rFonts w:asciiTheme="minorHAnsi" w:hAnsiTheme="minorHAnsi" w:cstheme="minorHAnsi"/>
          <w:i/>
          <w:sz w:val="20"/>
        </w:rPr>
        <w:t>kontakt)</w:t>
      </w:r>
      <w:r w:rsidR="0021771D" w:rsidRPr="003849AB">
        <w:rPr>
          <w:rFonts w:asciiTheme="minorHAnsi" w:hAnsiTheme="minorHAnsi" w:cstheme="minorHAnsi"/>
          <w:i/>
          <w:sz w:val="20"/>
        </w:rPr>
        <w:t xml:space="preserve">         </w:t>
      </w:r>
      <w:r w:rsidRPr="003849AB">
        <w:rPr>
          <w:rFonts w:asciiTheme="minorHAnsi" w:hAnsiTheme="minorHAnsi" w:cstheme="minorHAnsi"/>
          <w:i/>
          <w:sz w:val="20"/>
        </w:rPr>
        <w:t>________________________________</w:t>
      </w:r>
      <w:r w:rsidR="004A43AF" w:rsidRPr="003849AB">
        <w:rPr>
          <w:rFonts w:asciiTheme="minorHAnsi" w:hAnsiTheme="minorHAnsi" w:cstheme="minorHAnsi"/>
          <w:i/>
          <w:sz w:val="20"/>
        </w:rPr>
        <w:t>________</w:t>
      </w:r>
      <w:r w:rsidR="0021771D" w:rsidRPr="003849AB">
        <w:rPr>
          <w:rFonts w:asciiTheme="minorHAnsi" w:hAnsiTheme="minorHAnsi" w:cstheme="minorHAnsi"/>
          <w:i/>
          <w:sz w:val="20"/>
        </w:rPr>
        <w:t>__</w:t>
      </w:r>
      <w:r w:rsidR="004A43AF" w:rsidRPr="003849AB">
        <w:rPr>
          <w:rFonts w:asciiTheme="minorHAnsi" w:hAnsiTheme="minorHAnsi" w:cstheme="minorHAnsi"/>
          <w:i/>
          <w:sz w:val="20"/>
        </w:rPr>
        <w:t>_____</w:t>
      </w:r>
      <w:r w:rsidR="0021771D" w:rsidRPr="003849AB">
        <w:rPr>
          <w:rFonts w:asciiTheme="minorHAnsi" w:hAnsiTheme="minorHAnsi" w:cstheme="minorHAnsi"/>
          <w:i/>
          <w:sz w:val="20"/>
        </w:rPr>
        <w:t>_____________________________________</w:t>
      </w:r>
    </w:p>
    <w:p w14:paraId="38AB9D5B" w14:textId="77777777" w:rsidR="00785936" w:rsidRDefault="00785936">
      <w:pPr>
        <w:tabs>
          <w:tab w:val="right" w:pos="9072"/>
        </w:tabs>
        <w:autoSpaceDE w:val="0"/>
        <w:rPr>
          <w:rFonts w:asciiTheme="minorHAnsi" w:hAnsiTheme="minorHAnsi" w:cstheme="minorHAnsi"/>
          <w:sz w:val="20"/>
        </w:rPr>
      </w:pPr>
    </w:p>
    <w:p w14:paraId="4E82E030" w14:textId="77777777" w:rsidR="00785936" w:rsidRDefault="00785936" w:rsidP="004A43AF">
      <w:pPr>
        <w:pBdr>
          <w:bottom w:val="single" w:sz="8" w:space="0" w:color="000000"/>
        </w:pBdr>
        <w:autoSpaceDE w:val="0"/>
        <w:rPr>
          <w:rFonts w:asciiTheme="minorHAnsi" w:hAnsiTheme="minorHAnsi" w:cstheme="minorHAnsi"/>
          <w:sz w:val="20"/>
        </w:rPr>
      </w:pPr>
    </w:p>
    <w:p w14:paraId="0DDF6A4E" w14:textId="77777777" w:rsidR="00785936" w:rsidRDefault="00785936" w:rsidP="004A43AF">
      <w:pPr>
        <w:pBdr>
          <w:bottom w:val="single" w:sz="8" w:space="0" w:color="000000"/>
        </w:pBdr>
        <w:autoSpaceDE w:val="0"/>
        <w:rPr>
          <w:rFonts w:asciiTheme="minorHAnsi" w:hAnsiTheme="minorHAnsi" w:cstheme="minorHAnsi"/>
          <w:sz w:val="20"/>
        </w:rPr>
      </w:pPr>
    </w:p>
    <w:p w14:paraId="2450E675" w14:textId="77777777" w:rsidR="004A43AF" w:rsidRDefault="004A43AF">
      <w:pPr>
        <w:autoSpaceDE w:val="0"/>
        <w:ind w:left="426" w:hanging="426"/>
        <w:rPr>
          <w:rFonts w:asciiTheme="minorHAnsi" w:hAnsiTheme="minorHAnsi" w:cstheme="minorHAnsi"/>
          <w:b/>
          <w:bCs/>
          <w:i/>
          <w:sz w:val="20"/>
        </w:rPr>
      </w:pPr>
    </w:p>
    <w:p w14:paraId="3BFEB95A"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56C8BB75" w:rsidR="00785936" w:rsidRDefault="00785936">
      <w:pPr>
        <w:pBdr>
          <w:bottom w:val="single" w:sz="8" w:space="1" w:color="000000"/>
        </w:pBdr>
        <w:autoSpaceDE w:val="0"/>
        <w:rPr>
          <w:rFonts w:asciiTheme="minorHAnsi" w:hAnsiTheme="minorHAnsi" w:cstheme="minorHAnsi"/>
          <w:sz w:val="20"/>
        </w:rPr>
      </w:pPr>
    </w:p>
    <w:p w14:paraId="6DCC5DEE" w14:textId="543C58EA" w:rsidR="003849AB" w:rsidRDefault="003849AB">
      <w:pPr>
        <w:pBdr>
          <w:bottom w:val="single" w:sz="8" w:space="1" w:color="000000"/>
        </w:pBdr>
        <w:autoSpaceDE w:val="0"/>
        <w:rPr>
          <w:rFonts w:asciiTheme="minorHAnsi" w:hAnsiTheme="minorHAnsi" w:cstheme="minorHAnsi"/>
          <w:sz w:val="20"/>
        </w:rPr>
      </w:pPr>
    </w:p>
    <w:p w14:paraId="2A2BE0C0" w14:textId="7059F41F" w:rsidR="003849AB" w:rsidRDefault="003849AB">
      <w:pPr>
        <w:pBdr>
          <w:bottom w:val="single" w:sz="8" w:space="1" w:color="000000"/>
        </w:pBdr>
        <w:autoSpaceDE w:val="0"/>
        <w:rPr>
          <w:rFonts w:asciiTheme="minorHAnsi" w:hAnsiTheme="minorHAnsi" w:cstheme="minorHAnsi"/>
          <w:sz w:val="20"/>
        </w:rPr>
      </w:pPr>
    </w:p>
    <w:p w14:paraId="4630CB51" w14:textId="6A5D4B55" w:rsidR="003849AB" w:rsidRDefault="003849AB">
      <w:pPr>
        <w:pBdr>
          <w:bottom w:val="single" w:sz="8" w:space="1" w:color="000000"/>
        </w:pBdr>
        <w:autoSpaceDE w:val="0"/>
        <w:rPr>
          <w:rFonts w:asciiTheme="minorHAnsi" w:hAnsiTheme="minorHAnsi" w:cstheme="minorHAnsi"/>
          <w:sz w:val="20"/>
        </w:rPr>
      </w:pPr>
    </w:p>
    <w:p w14:paraId="181FF1E5" w14:textId="1C8F94E4" w:rsidR="003849AB" w:rsidRDefault="003849AB">
      <w:pPr>
        <w:pBdr>
          <w:bottom w:val="single" w:sz="8" w:space="1" w:color="000000"/>
        </w:pBdr>
        <w:autoSpaceDE w:val="0"/>
        <w:rPr>
          <w:rFonts w:asciiTheme="minorHAnsi" w:hAnsiTheme="minorHAnsi" w:cstheme="minorHAnsi"/>
          <w:sz w:val="20"/>
        </w:rPr>
      </w:pPr>
    </w:p>
    <w:p w14:paraId="4B4FB93B" w14:textId="77777777" w:rsidR="003849AB" w:rsidRDefault="003849AB">
      <w:pPr>
        <w:pBdr>
          <w:bottom w:val="single" w:sz="8" w:space="1" w:color="000000"/>
        </w:pBdr>
        <w:autoSpaceDE w:val="0"/>
        <w:rPr>
          <w:rFonts w:asciiTheme="minorHAnsi" w:hAnsiTheme="minorHAnsi" w:cstheme="minorHAnsi"/>
          <w:sz w:val="20"/>
        </w:rPr>
      </w:pPr>
    </w:p>
    <w:p w14:paraId="3DBF6735" w14:textId="77777777" w:rsidR="003849AB" w:rsidRDefault="003849AB">
      <w:pPr>
        <w:pBdr>
          <w:bottom w:val="single" w:sz="8" w:space="1" w:color="000000"/>
        </w:pBdr>
        <w:autoSpaceDE w:val="0"/>
        <w:rPr>
          <w:rFonts w:asciiTheme="minorHAnsi" w:hAnsiTheme="minorHAnsi" w:cstheme="minorHAnsi"/>
          <w:sz w:val="20"/>
        </w:rPr>
      </w:pPr>
    </w:p>
    <w:p w14:paraId="10BBEB09" w14:textId="77777777" w:rsidR="00785936" w:rsidRDefault="0078593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777777" w:rsidR="00785936" w:rsidRDefault="00785936">
      <w:pPr>
        <w:pBdr>
          <w:bottom w:val="single" w:sz="8" w:space="1" w:color="000000"/>
        </w:pBdr>
        <w:autoSpaceDE w:val="0"/>
        <w:rPr>
          <w:rFonts w:asciiTheme="minorHAnsi" w:hAnsiTheme="minorHAnsi" w:cstheme="minorHAnsi"/>
          <w:sz w:val="20"/>
        </w:rPr>
      </w:pPr>
    </w:p>
    <w:p w14:paraId="43F2C514" w14:textId="72E72741" w:rsidR="00785936" w:rsidRDefault="00785936">
      <w:pPr>
        <w:pBdr>
          <w:bottom w:val="single" w:sz="8" w:space="1" w:color="000000"/>
        </w:pBdr>
        <w:autoSpaceDE w:val="0"/>
        <w:rPr>
          <w:rFonts w:asciiTheme="minorHAnsi" w:hAnsiTheme="minorHAnsi" w:cstheme="minorHAnsi"/>
          <w:sz w:val="20"/>
        </w:rPr>
      </w:pPr>
    </w:p>
    <w:p w14:paraId="28D9E200" w14:textId="49BFD75E" w:rsidR="003849AB" w:rsidRDefault="003849AB">
      <w:pPr>
        <w:pBdr>
          <w:bottom w:val="single" w:sz="8" w:space="1" w:color="000000"/>
        </w:pBdr>
        <w:autoSpaceDE w:val="0"/>
        <w:rPr>
          <w:rFonts w:asciiTheme="minorHAnsi" w:hAnsiTheme="minorHAnsi" w:cstheme="minorHAnsi"/>
          <w:sz w:val="20"/>
        </w:rPr>
      </w:pPr>
    </w:p>
    <w:p w14:paraId="5FB601EB" w14:textId="64748D3B" w:rsidR="003849AB" w:rsidRDefault="003849AB">
      <w:pPr>
        <w:pBdr>
          <w:bottom w:val="single" w:sz="8" w:space="1" w:color="000000"/>
        </w:pBdr>
        <w:autoSpaceDE w:val="0"/>
        <w:rPr>
          <w:rFonts w:asciiTheme="minorHAnsi" w:hAnsiTheme="minorHAnsi" w:cstheme="minorHAnsi"/>
          <w:sz w:val="20"/>
        </w:rPr>
      </w:pPr>
    </w:p>
    <w:p w14:paraId="665AE9BF" w14:textId="48C63202" w:rsidR="003849AB" w:rsidRDefault="003849AB">
      <w:pPr>
        <w:pBdr>
          <w:bottom w:val="single" w:sz="8" w:space="1" w:color="000000"/>
        </w:pBdr>
        <w:autoSpaceDE w:val="0"/>
        <w:rPr>
          <w:rFonts w:asciiTheme="minorHAnsi" w:hAnsiTheme="minorHAnsi" w:cstheme="minorHAnsi"/>
          <w:sz w:val="20"/>
        </w:rPr>
      </w:pPr>
    </w:p>
    <w:p w14:paraId="76794699" w14:textId="25964D8D" w:rsidR="003849AB" w:rsidRDefault="003849AB">
      <w:pPr>
        <w:pBdr>
          <w:bottom w:val="single" w:sz="8" w:space="1" w:color="000000"/>
        </w:pBdr>
        <w:autoSpaceDE w:val="0"/>
        <w:rPr>
          <w:rFonts w:asciiTheme="minorHAnsi" w:hAnsiTheme="minorHAnsi" w:cstheme="minorHAnsi"/>
          <w:sz w:val="20"/>
        </w:rPr>
      </w:pPr>
    </w:p>
    <w:p w14:paraId="1229D857" w14:textId="77777777" w:rsidR="003849AB" w:rsidRDefault="003849AB">
      <w:pPr>
        <w:pBdr>
          <w:bottom w:val="single" w:sz="8" w:space="1" w:color="000000"/>
        </w:pBdr>
        <w:autoSpaceDE w:val="0"/>
        <w:rPr>
          <w:rFonts w:asciiTheme="minorHAnsi" w:hAnsiTheme="minorHAnsi" w:cstheme="minorHAnsi"/>
          <w:sz w:val="20"/>
        </w:rPr>
      </w:pPr>
    </w:p>
    <w:p w14:paraId="537F6169" w14:textId="0C9667D1" w:rsidR="00785936" w:rsidRDefault="004A43AF">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381A42F7"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gospodarski subjekt s podizvajalci, INFORMATIVNO PONUDBO podpiše vodilni gospodarski subjekt,v prilogo pa dopišete tudi podatke podizvajalcev</w:t>
      </w:r>
    </w:p>
    <w:p w14:paraId="6287DB8A" w14:textId="77777777" w:rsidR="00785936" w:rsidRDefault="00785936">
      <w:pPr>
        <w:ind w:left="425"/>
        <w:rPr>
          <w:rFonts w:asciiTheme="minorHAnsi" w:hAnsiTheme="minorHAnsi" w:cstheme="minorHAnsi"/>
          <w:sz w:val="6"/>
          <w:szCs w:val="6"/>
        </w:rPr>
      </w:pPr>
    </w:p>
    <w:p w14:paraId="012584B7" w14:textId="1A958895" w:rsidR="00306DC9" w:rsidRDefault="00306DC9">
      <w:pPr>
        <w:widowControl/>
        <w:suppressAutoHyphens w:val="0"/>
        <w:jc w:val="left"/>
        <w:rPr>
          <w:rFonts w:asciiTheme="minorHAnsi" w:eastAsia="Calibri" w:hAnsiTheme="minorHAnsi" w:cstheme="minorHAnsi"/>
          <w:b/>
          <w:sz w:val="20"/>
          <w:szCs w:val="22"/>
          <w:lang w:eastAsia="en-US"/>
        </w:rPr>
      </w:pPr>
      <w:bookmarkStart w:id="23" w:name="_Toc12641553"/>
      <w:bookmarkEnd w:id="23"/>
    </w:p>
    <w:sectPr w:rsidR="00306DC9">
      <w:headerReference w:type="even" r:id="rId12"/>
      <w:headerReference w:type="default" r:id="rId13"/>
      <w:footerReference w:type="even" r:id="rId14"/>
      <w:headerReference w:type="first" r:id="rId15"/>
      <w:footerReference w:type="first" r:id="rId16"/>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202C2" w14:textId="77777777" w:rsidR="00DA619E" w:rsidRDefault="00DA619E">
      <w:r>
        <w:separator/>
      </w:r>
    </w:p>
  </w:endnote>
  <w:endnote w:type="continuationSeparator" w:id="0">
    <w:p w14:paraId="29CF6003" w14:textId="77777777" w:rsidR="00DA619E" w:rsidRDefault="00DA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4D"/>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notTrueType/>
    <w:pitch w:val="variable"/>
    <w:sig w:usb0="00002000" w:usb1="00000000" w:usb2="00000000" w:usb3="00000000" w:csb0="00000000" w:csb1="00000000"/>
  </w:font>
  <w:font w:name="Frutiger">
    <w:altName w:val="Arial"/>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charset w:val="EE"/>
    <w:family w:val="auto"/>
    <w:pitch w:val="variable"/>
  </w:font>
  <w:font w:name="Cordia New">
    <w:panose1 w:val="020B0304020202020204"/>
    <w:charset w:val="DE"/>
    <w:family w:val="roman"/>
    <w:notTrueType/>
    <w:pitch w:val="variable"/>
    <w:sig w:usb0="01000001" w:usb1="00000000" w:usb2="00000000" w:usb3="00000000" w:csb0="00010000" w:csb1="00000000"/>
  </w:font>
  <w:font w:name="font428">
    <w:charset w:val="EE"/>
    <w:family w:val="auto"/>
    <w:pitch w:val="variable"/>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49C63ECD" w:rsidR="004A43AF" w:rsidRDefault="004A43AF">
    <w:pPr>
      <w:jc w:val="left"/>
      <w:rPr>
        <w:i/>
        <w:sz w:val="16"/>
        <w:szCs w:val="16"/>
      </w:rPr>
    </w:pPr>
    <w:r>
      <w:rPr>
        <w:rFonts w:ascii="Calibri" w:hAnsi="Calibri" w:cs="Calibri"/>
        <w:i/>
        <w:sz w:val="18"/>
        <w:szCs w:val="18"/>
      </w:rPr>
      <w:t>Natečajni pogoji – natečaj</w:t>
    </w:r>
    <w:r w:rsidR="00EC6435">
      <w:rPr>
        <w:rFonts w:ascii="Calibri" w:hAnsi="Calibri" w:cs="Calibri"/>
        <w:i/>
        <w:sz w:val="18"/>
        <w:szCs w:val="18"/>
      </w:rPr>
      <w:t xml:space="preserve"> PRIZIDAVA ZDRAVSTVENEGA DOMA KRŠKO</w:t>
    </w:r>
  </w:p>
  <w:p w14:paraId="1A8FBE95" w14:textId="77777777" w:rsidR="004A43AF" w:rsidRDefault="004A43AF">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C2512C" w:rsidRPr="00C2512C">
      <w:rPr>
        <w:rFonts w:ascii="Calibri" w:hAnsi="Calibri" w:cs="Calibri"/>
        <w:i/>
        <w:noProof/>
        <w:sz w:val="16"/>
        <w:szCs w:val="16"/>
        <w:lang w:eastAsia="sl-SI"/>
      </w:rPr>
      <w:t>1</w:t>
    </w:r>
    <w:r>
      <w:rPr>
        <w:rFonts w:ascii="Calibri" w:hAnsi="Calibri" w:cs="Calibri"/>
        <w:i/>
        <w:noProof/>
        <w:sz w:val="16"/>
        <w:szCs w:val="16"/>
        <w:lang w:eastAsia="sl-SI"/>
      </w:rPr>
      <w:fldChar w:fldCharType="end"/>
    </w:r>
  </w:p>
  <w:p w14:paraId="178F1420" w14:textId="77777777" w:rsidR="004A43AF" w:rsidRDefault="004A43AF">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4A43AF" w:rsidRDefault="004A43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4A43AF" w:rsidRDefault="004A43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45B85" w14:textId="77777777" w:rsidR="00DA619E" w:rsidRDefault="00DA619E">
      <w:r>
        <w:separator/>
      </w:r>
    </w:p>
  </w:footnote>
  <w:footnote w:type="continuationSeparator" w:id="0">
    <w:p w14:paraId="66EA71DF" w14:textId="77777777" w:rsidR="00DA619E" w:rsidRDefault="00DA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4A43AF" w:rsidRDefault="004A4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4A43AF" w:rsidRDefault="004A43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4A43AF" w:rsidRDefault="004A43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25A11"/>
    <w:multiLevelType w:val="hybridMultilevel"/>
    <w:tmpl w:val="4DE487CE"/>
    <w:lvl w:ilvl="0" w:tplc="C18229A6">
      <w:start w:val="4"/>
      <w:numFmt w:val="bullet"/>
      <w:lvlText w:val="-"/>
      <w:lvlJc w:val="left"/>
      <w:pPr>
        <w:ind w:left="1006" w:hanging="360"/>
      </w:pPr>
      <w:rPr>
        <w:rFonts w:ascii="Calibri" w:eastAsia="Microsoft Sans Serif" w:hAnsi="Calibri" w:cs="Calibri" w:hint="default"/>
      </w:rPr>
    </w:lvl>
    <w:lvl w:ilvl="1" w:tplc="04240003" w:tentative="1">
      <w:start w:val="1"/>
      <w:numFmt w:val="bullet"/>
      <w:lvlText w:val="o"/>
      <w:lvlJc w:val="left"/>
      <w:pPr>
        <w:ind w:left="1726" w:hanging="360"/>
      </w:pPr>
      <w:rPr>
        <w:rFonts w:ascii="Courier New" w:hAnsi="Courier New" w:cs="Courier New" w:hint="default"/>
      </w:rPr>
    </w:lvl>
    <w:lvl w:ilvl="2" w:tplc="04240005" w:tentative="1">
      <w:start w:val="1"/>
      <w:numFmt w:val="bullet"/>
      <w:lvlText w:val=""/>
      <w:lvlJc w:val="left"/>
      <w:pPr>
        <w:ind w:left="2446" w:hanging="360"/>
      </w:pPr>
      <w:rPr>
        <w:rFonts w:ascii="Wingdings" w:hAnsi="Wingdings" w:hint="default"/>
      </w:rPr>
    </w:lvl>
    <w:lvl w:ilvl="3" w:tplc="04240001" w:tentative="1">
      <w:start w:val="1"/>
      <w:numFmt w:val="bullet"/>
      <w:lvlText w:val=""/>
      <w:lvlJc w:val="left"/>
      <w:pPr>
        <w:ind w:left="3166" w:hanging="360"/>
      </w:pPr>
      <w:rPr>
        <w:rFonts w:ascii="Symbol" w:hAnsi="Symbol" w:hint="default"/>
      </w:rPr>
    </w:lvl>
    <w:lvl w:ilvl="4" w:tplc="04240003" w:tentative="1">
      <w:start w:val="1"/>
      <w:numFmt w:val="bullet"/>
      <w:lvlText w:val="o"/>
      <w:lvlJc w:val="left"/>
      <w:pPr>
        <w:ind w:left="3886" w:hanging="360"/>
      </w:pPr>
      <w:rPr>
        <w:rFonts w:ascii="Courier New" w:hAnsi="Courier New" w:cs="Courier New" w:hint="default"/>
      </w:rPr>
    </w:lvl>
    <w:lvl w:ilvl="5" w:tplc="04240005" w:tentative="1">
      <w:start w:val="1"/>
      <w:numFmt w:val="bullet"/>
      <w:lvlText w:val=""/>
      <w:lvlJc w:val="left"/>
      <w:pPr>
        <w:ind w:left="4606" w:hanging="360"/>
      </w:pPr>
      <w:rPr>
        <w:rFonts w:ascii="Wingdings" w:hAnsi="Wingdings" w:hint="default"/>
      </w:rPr>
    </w:lvl>
    <w:lvl w:ilvl="6" w:tplc="04240001" w:tentative="1">
      <w:start w:val="1"/>
      <w:numFmt w:val="bullet"/>
      <w:lvlText w:val=""/>
      <w:lvlJc w:val="left"/>
      <w:pPr>
        <w:ind w:left="5326" w:hanging="360"/>
      </w:pPr>
      <w:rPr>
        <w:rFonts w:ascii="Symbol" w:hAnsi="Symbol" w:hint="default"/>
      </w:rPr>
    </w:lvl>
    <w:lvl w:ilvl="7" w:tplc="04240003" w:tentative="1">
      <w:start w:val="1"/>
      <w:numFmt w:val="bullet"/>
      <w:lvlText w:val="o"/>
      <w:lvlJc w:val="left"/>
      <w:pPr>
        <w:ind w:left="6046" w:hanging="360"/>
      </w:pPr>
      <w:rPr>
        <w:rFonts w:ascii="Courier New" w:hAnsi="Courier New" w:cs="Courier New" w:hint="default"/>
      </w:rPr>
    </w:lvl>
    <w:lvl w:ilvl="8" w:tplc="04240005" w:tentative="1">
      <w:start w:val="1"/>
      <w:numFmt w:val="bullet"/>
      <w:lvlText w:val=""/>
      <w:lvlJc w:val="left"/>
      <w:pPr>
        <w:ind w:left="6766" w:hanging="360"/>
      </w:pPr>
      <w:rPr>
        <w:rFonts w:ascii="Wingdings" w:hAnsi="Wingdings" w:hint="default"/>
      </w:rPr>
    </w:lvl>
  </w:abstractNum>
  <w:abstractNum w:abstractNumId="10" w15:restartNumberingAfterBreak="0">
    <w:nsid w:val="117A2C1C"/>
    <w:multiLevelType w:val="hybridMultilevel"/>
    <w:tmpl w:val="F730A354"/>
    <w:lvl w:ilvl="0" w:tplc="04240005">
      <w:start w:val="1"/>
      <w:numFmt w:val="bullet"/>
      <w:lvlText w:val=""/>
      <w:lvlJc w:val="left"/>
      <w:pPr>
        <w:ind w:left="1366" w:hanging="360"/>
      </w:pPr>
      <w:rPr>
        <w:rFonts w:ascii="Wingdings" w:hAnsi="Wingdings" w:hint="default"/>
      </w:rPr>
    </w:lvl>
    <w:lvl w:ilvl="1" w:tplc="08090003" w:tentative="1">
      <w:start w:val="1"/>
      <w:numFmt w:val="bullet"/>
      <w:lvlText w:val="o"/>
      <w:lvlJc w:val="left"/>
      <w:pPr>
        <w:ind w:left="2086" w:hanging="360"/>
      </w:pPr>
      <w:rPr>
        <w:rFonts w:ascii="Courier New" w:hAnsi="Courier New" w:cs="Courier New" w:hint="default"/>
      </w:rPr>
    </w:lvl>
    <w:lvl w:ilvl="2" w:tplc="08090005" w:tentative="1">
      <w:start w:val="1"/>
      <w:numFmt w:val="bullet"/>
      <w:lvlText w:val=""/>
      <w:lvlJc w:val="left"/>
      <w:pPr>
        <w:ind w:left="2806" w:hanging="360"/>
      </w:pPr>
      <w:rPr>
        <w:rFonts w:ascii="Wingdings" w:hAnsi="Wingdings" w:hint="default"/>
      </w:rPr>
    </w:lvl>
    <w:lvl w:ilvl="3" w:tplc="08090001" w:tentative="1">
      <w:start w:val="1"/>
      <w:numFmt w:val="bullet"/>
      <w:lvlText w:val=""/>
      <w:lvlJc w:val="left"/>
      <w:pPr>
        <w:ind w:left="3526" w:hanging="360"/>
      </w:pPr>
      <w:rPr>
        <w:rFonts w:ascii="Symbol" w:hAnsi="Symbol" w:hint="default"/>
      </w:rPr>
    </w:lvl>
    <w:lvl w:ilvl="4" w:tplc="08090003" w:tentative="1">
      <w:start w:val="1"/>
      <w:numFmt w:val="bullet"/>
      <w:lvlText w:val="o"/>
      <w:lvlJc w:val="left"/>
      <w:pPr>
        <w:ind w:left="4246" w:hanging="360"/>
      </w:pPr>
      <w:rPr>
        <w:rFonts w:ascii="Courier New" w:hAnsi="Courier New" w:cs="Courier New" w:hint="default"/>
      </w:rPr>
    </w:lvl>
    <w:lvl w:ilvl="5" w:tplc="08090005" w:tentative="1">
      <w:start w:val="1"/>
      <w:numFmt w:val="bullet"/>
      <w:lvlText w:val=""/>
      <w:lvlJc w:val="left"/>
      <w:pPr>
        <w:ind w:left="4966" w:hanging="360"/>
      </w:pPr>
      <w:rPr>
        <w:rFonts w:ascii="Wingdings" w:hAnsi="Wingdings" w:hint="default"/>
      </w:rPr>
    </w:lvl>
    <w:lvl w:ilvl="6" w:tplc="08090001" w:tentative="1">
      <w:start w:val="1"/>
      <w:numFmt w:val="bullet"/>
      <w:lvlText w:val=""/>
      <w:lvlJc w:val="left"/>
      <w:pPr>
        <w:ind w:left="5686" w:hanging="360"/>
      </w:pPr>
      <w:rPr>
        <w:rFonts w:ascii="Symbol" w:hAnsi="Symbol" w:hint="default"/>
      </w:rPr>
    </w:lvl>
    <w:lvl w:ilvl="7" w:tplc="08090003" w:tentative="1">
      <w:start w:val="1"/>
      <w:numFmt w:val="bullet"/>
      <w:lvlText w:val="o"/>
      <w:lvlJc w:val="left"/>
      <w:pPr>
        <w:ind w:left="6406" w:hanging="360"/>
      </w:pPr>
      <w:rPr>
        <w:rFonts w:ascii="Courier New" w:hAnsi="Courier New" w:cs="Courier New" w:hint="default"/>
      </w:rPr>
    </w:lvl>
    <w:lvl w:ilvl="8" w:tplc="08090005" w:tentative="1">
      <w:start w:val="1"/>
      <w:numFmt w:val="bullet"/>
      <w:lvlText w:val=""/>
      <w:lvlJc w:val="left"/>
      <w:pPr>
        <w:ind w:left="7126" w:hanging="360"/>
      </w:pPr>
      <w:rPr>
        <w:rFonts w:ascii="Wingdings" w:hAnsi="Wingdings" w:hint="default"/>
      </w:rPr>
    </w:lvl>
  </w:abstractNum>
  <w:abstractNum w:abstractNumId="11"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E40CB5"/>
    <w:multiLevelType w:val="hybridMultilevel"/>
    <w:tmpl w:val="8AC8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6E881C29"/>
    <w:multiLevelType w:val="hybridMultilevel"/>
    <w:tmpl w:val="2B360A72"/>
    <w:lvl w:ilvl="0" w:tplc="0424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39" w15:restartNumberingAfterBreak="0">
    <w:nsid w:val="7E8B78E5"/>
    <w:multiLevelType w:val="hybridMultilevel"/>
    <w:tmpl w:val="3A74F946"/>
    <w:lvl w:ilvl="0" w:tplc="00000005">
      <w:numFmt w:val="bullet"/>
      <w:lvlText w:val="-"/>
      <w:lvlJc w:val="left"/>
      <w:pPr>
        <w:ind w:left="720" w:hanging="36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36668615">
    <w:abstractNumId w:val="0"/>
  </w:num>
  <w:num w:numId="2" w16cid:durableId="330178694">
    <w:abstractNumId w:val="26"/>
  </w:num>
  <w:num w:numId="3" w16cid:durableId="218057275">
    <w:abstractNumId w:val="14"/>
  </w:num>
  <w:num w:numId="4" w16cid:durableId="1598514781">
    <w:abstractNumId w:val="6"/>
  </w:num>
  <w:num w:numId="5" w16cid:durableId="302390291">
    <w:abstractNumId w:val="15"/>
  </w:num>
  <w:num w:numId="6" w16cid:durableId="660044600">
    <w:abstractNumId w:val="5"/>
  </w:num>
  <w:num w:numId="7" w16cid:durableId="2055618302">
    <w:abstractNumId w:val="29"/>
  </w:num>
  <w:num w:numId="8" w16cid:durableId="131800549">
    <w:abstractNumId w:val="7"/>
  </w:num>
  <w:num w:numId="9" w16cid:durableId="1270971663">
    <w:abstractNumId w:val="23"/>
  </w:num>
  <w:num w:numId="10" w16cid:durableId="1620837601">
    <w:abstractNumId w:val="21"/>
  </w:num>
  <w:num w:numId="11" w16cid:durableId="1731880547">
    <w:abstractNumId w:val="12"/>
  </w:num>
  <w:num w:numId="12" w16cid:durableId="1343169076">
    <w:abstractNumId w:val="16"/>
  </w:num>
  <w:num w:numId="13" w16cid:durableId="717827397">
    <w:abstractNumId w:val="11"/>
  </w:num>
  <w:num w:numId="14" w16cid:durableId="100497904">
    <w:abstractNumId w:val="28"/>
  </w:num>
  <w:num w:numId="15" w16cid:durableId="349718531">
    <w:abstractNumId w:val="19"/>
  </w:num>
  <w:num w:numId="16" w16cid:durableId="524100801">
    <w:abstractNumId w:val="24"/>
  </w:num>
  <w:num w:numId="17" w16cid:durableId="93406319">
    <w:abstractNumId w:val="13"/>
  </w:num>
  <w:num w:numId="18" w16cid:durableId="18625604">
    <w:abstractNumId w:val="27"/>
  </w:num>
  <w:num w:numId="19" w16cid:durableId="1219122970">
    <w:abstractNumId w:val="1"/>
  </w:num>
  <w:num w:numId="20" w16cid:durableId="1700812794">
    <w:abstractNumId w:val="3"/>
  </w:num>
  <w:num w:numId="21" w16cid:durableId="1395858149">
    <w:abstractNumId w:val="2"/>
  </w:num>
  <w:num w:numId="22" w16cid:durableId="53478718">
    <w:abstractNumId w:val="20"/>
  </w:num>
  <w:num w:numId="23" w16cid:durableId="706443696">
    <w:abstractNumId w:val="36"/>
  </w:num>
  <w:num w:numId="24" w16cid:durableId="204297256">
    <w:abstractNumId w:val="18"/>
  </w:num>
  <w:num w:numId="25" w16cid:durableId="74128701">
    <w:abstractNumId w:val="17"/>
  </w:num>
  <w:num w:numId="26" w16cid:durableId="1410733360">
    <w:abstractNumId w:val="22"/>
  </w:num>
  <w:num w:numId="27" w16cid:durableId="75439758">
    <w:abstractNumId w:val="30"/>
  </w:num>
  <w:num w:numId="28" w16cid:durableId="592863282">
    <w:abstractNumId w:val="37"/>
  </w:num>
  <w:num w:numId="29" w16cid:durableId="1973748639">
    <w:abstractNumId w:val="4"/>
  </w:num>
  <w:num w:numId="30" w16cid:durableId="105781467">
    <w:abstractNumId w:val="34"/>
  </w:num>
  <w:num w:numId="31" w16cid:durableId="1915505308">
    <w:abstractNumId w:val="31"/>
  </w:num>
  <w:num w:numId="32" w16cid:durableId="378167087">
    <w:abstractNumId w:val="35"/>
  </w:num>
  <w:num w:numId="33" w16cid:durableId="1580477225">
    <w:abstractNumId w:val="32"/>
  </w:num>
  <w:num w:numId="34" w16cid:durableId="440877314">
    <w:abstractNumId w:val="38"/>
  </w:num>
  <w:num w:numId="35" w16cid:durableId="60640955">
    <w:abstractNumId w:val="25"/>
  </w:num>
  <w:num w:numId="36" w16cid:durableId="524248291">
    <w:abstractNumId w:val="8"/>
  </w:num>
  <w:num w:numId="37" w16cid:durableId="740102953">
    <w:abstractNumId w:val="9"/>
  </w:num>
  <w:num w:numId="38" w16cid:durableId="269049422">
    <w:abstractNumId w:val="10"/>
  </w:num>
  <w:num w:numId="39" w16cid:durableId="1010379195">
    <w:abstractNumId w:val="39"/>
  </w:num>
  <w:num w:numId="40" w16cid:durableId="798842285">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306A9"/>
    <w:rsid w:val="00051974"/>
    <w:rsid w:val="000F2B4B"/>
    <w:rsid w:val="00102B75"/>
    <w:rsid w:val="0011435F"/>
    <w:rsid w:val="00150DA3"/>
    <w:rsid w:val="00150EA5"/>
    <w:rsid w:val="00162FAD"/>
    <w:rsid w:val="001660A1"/>
    <w:rsid w:val="001730E6"/>
    <w:rsid w:val="00190673"/>
    <w:rsid w:val="002113F8"/>
    <w:rsid w:val="0021771D"/>
    <w:rsid w:val="002374FD"/>
    <w:rsid w:val="002605B9"/>
    <w:rsid w:val="002A3EFE"/>
    <w:rsid w:val="002C175C"/>
    <w:rsid w:val="002F5063"/>
    <w:rsid w:val="00306DC9"/>
    <w:rsid w:val="00315445"/>
    <w:rsid w:val="003158B5"/>
    <w:rsid w:val="00317A2D"/>
    <w:rsid w:val="003514EE"/>
    <w:rsid w:val="0035577D"/>
    <w:rsid w:val="00357B16"/>
    <w:rsid w:val="00364E85"/>
    <w:rsid w:val="0038321B"/>
    <w:rsid w:val="0038405B"/>
    <w:rsid w:val="003849AB"/>
    <w:rsid w:val="003A62A5"/>
    <w:rsid w:val="00404E08"/>
    <w:rsid w:val="0040693B"/>
    <w:rsid w:val="0042611B"/>
    <w:rsid w:val="00446F6A"/>
    <w:rsid w:val="004A43AF"/>
    <w:rsid w:val="004B0497"/>
    <w:rsid w:val="004D1A2B"/>
    <w:rsid w:val="004E02B2"/>
    <w:rsid w:val="004E7209"/>
    <w:rsid w:val="004F5BF8"/>
    <w:rsid w:val="00551925"/>
    <w:rsid w:val="005621C9"/>
    <w:rsid w:val="005729DD"/>
    <w:rsid w:val="00584297"/>
    <w:rsid w:val="005C4568"/>
    <w:rsid w:val="005C5B86"/>
    <w:rsid w:val="005D6117"/>
    <w:rsid w:val="00632AAC"/>
    <w:rsid w:val="006532DF"/>
    <w:rsid w:val="006534E4"/>
    <w:rsid w:val="00663689"/>
    <w:rsid w:val="00697B93"/>
    <w:rsid w:val="006B76AA"/>
    <w:rsid w:val="006E5A15"/>
    <w:rsid w:val="007520C3"/>
    <w:rsid w:val="007575F4"/>
    <w:rsid w:val="0077773D"/>
    <w:rsid w:val="00777C57"/>
    <w:rsid w:val="00785936"/>
    <w:rsid w:val="007B70F6"/>
    <w:rsid w:val="007D2CA1"/>
    <w:rsid w:val="007D6EBA"/>
    <w:rsid w:val="00810767"/>
    <w:rsid w:val="00813B37"/>
    <w:rsid w:val="00855C85"/>
    <w:rsid w:val="008939C8"/>
    <w:rsid w:val="009B3E7A"/>
    <w:rsid w:val="00A34C25"/>
    <w:rsid w:val="00A43DDC"/>
    <w:rsid w:val="00A56F0E"/>
    <w:rsid w:val="00A66111"/>
    <w:rsid w:val="00A97225"/>
    <w:rsid w:val="00AA7BBC"/>
    <w:rsid w:val="00AF2804"/>
    <w:rsid w:val="00BA09FE"/>
    <w:rsid w:val="00BA6A68"/>
    <w:rsid w:val="00BF6827"/>
    <w:rsid w:val="00C11C13"/>
    <w:rsid w:val="00C17ABB"/>
    <w:rsid w:val="00C2512C"/>
    <w:rsid w:val="00C569D7"/>
    <w:rsid w:val="00C63028"/>
    <w:rsid w:val="00C87E5A"/>
    <w:rsid w:val="00CB23C5"/>
    <w:rsid w:val="00CB70D0"/>
    <w:rsid w:val="00CC774A"/>
    <w:rsid w:val="00D223AC"/>
    <w:rsid w:val="00D4420C"/>
    <w:rsid w:val="00D82068"/>
    <w:rsid w:val="00D847A5"/>
    <w:rsid w:val="00DA619E"/>
    <w:rsid w:val="00DC6016"/>
    <w:rsid w:val="00DE2743"/>
    <w:rsid w:val="00DF02E0"/>
    <w:rsid w:val="00E021DA"/>
    <w:rsid w:val="00E07927"/>
    <w:rsid w:val="00E42B90"/>
    <w:rsid w:val="00E56B6E"/>
    <w:rsid w:val="00E63F3C"/>
    <w:rsid w:val="00E85D21"/>
    <w:rsid w:val="00EA1DAB"/>
    <w:rsid w:val="00EA5470"/>
    <w:rsid w:val="00EC42D5"/>
    <w:rsid w:val="00EC6435"/>
    <w:rsid w:val="00EE0079"/>
    <w:rsid w:val="00EE68F4"/>
    <w:rsid w:val="00EF6E00"/>
    <w:rsid w:val="00F15F6A"/>
    <w:rsid w:val="00F52495"/>
    <w:rsid w:val="00FC2070"/>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C8C698EF-C621-4378-83F3-D3E16163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3849AB"/>
    <w:rPr>
      <w:color w:val="605E5C"/>
      <w:shd w:val="clear" w:color="auto" w:fill="E1DFDD"/>
    </w:rPr>
  </w:style>
  <w:style w:type="paragraph" w:customStyle="1" w:styleId="alineja">
    <w:name w:val="alineja"/>
    <w:basedOn w:val="Navaden"/>
    <w:link w:val="alinejaZnak"/>
    <w:autoRedefine/>
    <w:qFormat/>
    <w:rsid w:val="00D82068"/>
    <w:pPr>
      <w:tabs>
        <w:tab w:val="left" w:pos="284"/>
      </w:tabs>
      <w:suppressAutoHyphens w:val="0"/>
      <w:autoSpaceDE w:val="0"/>
      <w:autoSpaceDN w:val="0"/>
      <w:spacing w:before="71" w:line="269" w:lineRule="auto"/>
    </w:pPr>
    <w:rPr>
      <w:rFonts w:ascii="Calibri" w:eastAsia="Microsoft Sans Serif" w:hAnsi="Calibri" w:cs="Microsoft Sans Serif"/>
      <w:bCs/>
      <w:sz w:val="20"/>
      <w:szCs w:val="22"/>
      <w:lang w:eastAsia="en-US"/>
    </w:rPr>
  </w:style>
  <w:style w:type="character" w:customStyle="1" w:styleId="alinejaZnak">
    <w:name w:val="alineja Znak"/>
    <w:basedOn w:val="Privzetapisavaodstavka"/>
    <w:link w:val="alineja"/>
    <w:rsid w:val="00D82068"/>
    <w:rPr>
      <w:rFonts w:ascii="Calibri" w:eastAsia="Microsoft Sans Serif" w:hAnsi="Calibri" w:cs="Microsoft Sans Serif"/>
      <w:bCs/>
      <w:szCs w:val="22"/>
      <w:lang w:eastAsia="en-US"/>
    </w:rPr>
  </w:style>
  <w:style w:type="character" w:customStyle="1" w:styleId="Bodytext">
    <w:name w:val="Body text_"/>
    <w:basedOn w:val="Privzetapisavaodstavka"/>
    <w:link w:val="Telobesedila6"/>
    <w:rsid w:val="00D82068"/>
    <w:rPr>
      <w:rFonts w:ascii="Arial Narrow" w:eastAsia="Arial Narrow" w:hAnsi="Arial Narrow" w:cs="Arial Narrow"/>
      <w:b/>
      <w:bCs/>
      <w:sz w:val="18"/>
      <w:szCs w:val="18"/>
      <w:shd w:val="clear" w:color="auto" w:fill="FFFFFF"/>
    </w:rPr>
  </w:style>
  <w:style w:type="paragraph" w:customStyle="1" w:styleId="Telobesedila6">
    <w:name w:val="Telo besedila6"/>
    <w:basedOn w:val="Navaden"/>
    <w:link w:val="Bodytext"/>
    <w:rsid w:val="00D82068"/>
    <w:pPr>
      <w:shd w:val="clear" w:color="auto" w:fill="FFFFFF"/>
      <w:suppressAutoHyphens w:val="0"/>
      <w:spacing w:before="60" w:line="221" w:lineRule="exact"/>
      <w:ind w:hanging="780"/>
      <w:jc w:val="center"/>
    </w:pPr>
    <w:rPr>
      <w:rFonts w:ascii="Arial Narrow" w:eastAsia="Arial Narrow" w:hAnsi="Arial Narrow" w:cs="Arial Narrow"/>
      <w:b/>
      <w:bCs/>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286664240">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ch-e.e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isrs.si/Pis.web/pregledPredpisa?id=ZAKO5284" TargetMode="External"/><Relationship Id="rId4" Type="http://schemas.openxmlformats.org/officeDocument/2006/relationships/settings" Target="settings.xml"/><Relationship Id="rId9" Type="http://schemas.openxmlformats.org/officeDocument/2006/relationships/hyperlink" Target="http://pisrs.si/Pis.web/pregledPredpisa?id=ZAKO4294"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8F5FE1-3BF0-4B71-B2A0-BD8BEA12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7</Pages>
  <Words>2126</Words>
  <Characters>12120</Characters>
  <Application>Microsoft Office Word</Application>
  <DocSecurity>0</DocSecurity>
  <PresentationFormat/>
  <Lines>101</Lines>
  <Paragraphs>28</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 K</dc:creator>
  <cp:lastModifiedBy>Spela K</cp:lastModifiedBy>
  <cp:revision>3</cp:revision>
  <cp:lastPrinted>2022-10-26T13:50:00Z</cp:lastPrinted>
  <dcterms:created xsi:type="dcterms:W3CDTF">2023-04-07T10:09:00Z</dcterms:created>
  <dcterms:modified xsi:type="dcterms:W3CDTF">2023-04-07T10:10:00Z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